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rsidR="006E5365" w:rsidRDefault="00E47017" w:rsidP="00E47017">
      <w:pPr>
        <w:widowControl w:val="0"/>
        <w:suppressAutoHyphens/>
        <w:autoSpaceDE w:val="0"/>
        <w:ind w:left="720"/>
        <w:jc w:val="left"/>
        <w:rPr>
          <w:rFonts w:eastAsia="Lucida Sans Unicode" w:cs="Times New Roman"/>
          <w:b/>
          <w:bCs/>
          <w:iCs/>
          <w:kern w:val="1"/>
          <w:sz w:val="28"/>
          <w:szCs w:val="28"/>
          <w:lang w:val="en-US" w:eastAsia="hi-IN" w:bidi="hi-IN"/>
        </w:rPr>
      </w:pPr>
      <w:r w:rsidRPr="00E47017">
        <w:rPr>
          <w:rFonts w:eastAsia="Lucida Sans Unicode" w:cs="Times New Roman"/>
          <w:b/>
          <w:bCs/>
          <w:iCs/>
          <w:kern w:val="1"/>
          <w:sz w:val="28"/>
          <w:szCs w:val="28"/>
          <w:lang w:val="en-US" w:eastAsia="hi-IN" w:bidi="hi-IN"/>
        </w:rPr>
        <w:t xml:space="preserve">                                           </w:t>
      </w:r>
    </w:p>
    <w:p w:rsidR="00E47017" w:rsidRPr="00E47017" w:rsidRDefault="006E5365" w:rsidP="006E5365">
      <w:pPr>
        <w:widowControl w:val="0"/>
        <w:suppressAutoHyphens/>
        <w:autoSpaceDE w:val="0"/>
        <w:ind w:left="720"/>
        <w:rPr>
          <w:rFonts w:eastAsia="Times New Roman" w:cs="Times New Roman"/>
          <w:szCs w:val="24"/>
          <w:lang w:val="en-US" w:eastAsia="zh-CN"/>
        </w:rPr>
      </w:pPr>
      <w:r>
        <w:rPr>
          <w:rFonts w:eastAsia="Lucida Sans Unicode" w:cs="Times New Roman"/>
          <w:b/>
          <w:bCs/>
          <w:iCs/>
          <w:kern w:val="1"/>
          <w:sz w:val="28"/>
          <w:szCs w:val="28"/>
          <w:lang w:val="en-US" w:eastAsia="hi-IN" w:bidi="hi-IN"/>
        </w:rPr>
        <w:t xml:space="preserve">                                         </w:t>
      </w:r>
      <w:r w:rsidR="00E47017" w:rsidRPr="00E47017">
        <w:rPr>
          <w:rFonts w:eastAsia="Lucida Sans Unicode" w:cs="Times New Roman"/>
          <w:b/>
          <w:bCs/>
          <w:iCs/>
          <w:kern w:val="1"/>
          <w:sz w:val="28"/>
          <w:szCs w:val="28"/>
          <w:lang w:val="en-US" w:eastAsia="hi-IN" w:bidi="hi-IN"/>
        </w:rPr>
        <w:t>FORMULARE</w:t>
      </w:r>
    </w:p>
    <w:p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proofErr w:type="spellStart"/>
      <w:r w:rsidRPr="00E47017">
        <w:rPr>
          <w:rFonts w:eastAsia="Lucida Sans Unicode" w:cs="Times New Roman"/>
          <w:b/>
          <w:kern w:val="1"/>
          <w:szCs w:val="24"/>
          <w:lang w:val="en-US" w:eastAsia="hi-IN" w:bidi="hi-IN"/>
        </w:rPr>
        <w:t>Formular</w:t>
      </w:r>
      <w:proofErr w:type="spellEnd"/>
      <w:r w:rsidRPr="00E47017">
        <w:rPr>
          <w:rFonts w:eastAsia="Lucida Sans Unicode" w:cs="Times New Roman"/>
          <w:b/>
          <w:kern w:val="1"/>
          <w:szCs w:val="24"/>
          <w:lang w:val="en-US" w:eastAsia="hi-IN" w:bidi="hi-IN"/>
        </w:rPr>
        <w:t xml:space="preserve"> nr. </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proofErr w:type="spellStart"/>
      <w:r w:rsidRPr="00E47017">
        <w:rPr>
          <w:rFonts w:eastAsia="Lucida Sans Unicode" w:cs="Times New Roman"/>
          <w:b/>
          <w:kern w:val="1"/>
          <w:szCs w:val="24"/>
          <w:lang w:val="en-US" w:eastAsia="hi-IN" w:bidi="hi-IN"/>
        </w:rPr>
        <w:t>Formular</w:t>
      </w:r>
      <w:proofErr w:type="spellEnd"/>
      <w:r w:rsidRPr="00E47017">
        <w:rPr>
          <w:rFonts w:eastAsia="Lucida Sans Unicode" w:cs="Times New Roman"/>
          <w:b/>
          <w:kern w:val="1"/>
          <w:szCs w:val="24"/>
          <w:lang w:val="en-US" w:eastAsia="hi-IN" w:bidi="hi-IN"/>
        </w:rPr>
        <w:t xml:space="preserve"> nr. </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proofErr w:type="spellStart"/>
      <w:r w:rsidRPr="00E47017">
        <w:rPr>
          <w:rFonts w:eastAsia="Lucida Sans Unicode" w:cs="Times New Roman"/>
          <w:b/>
          <w:kern w:val="1"/>
          <w:szCs w:val="24"/>
          <w:lang w:val="en-US" w:eastAsia="hi-IN" w:bidi="hi-IN"/>
        </w:rPr>
        <w:t>Formular</w:t>
      </w:r>
      <w:proofErr w:type="spellEnd"/>
      <w:r w:rsidRPr="00E47017">
        <w:rPr>
          <w:rFonts w:eastAsia="Lucida Sans Unicode" w:cs="Times New Roman"/>
          <w:b/>
          <w:kern w:val="1"/>
          <w:szCs w:val="24"/>
          <w:lang w:val="en-US" w:eastAsia="hi-IN" w:bidi="hi-IN"/>
        </w:rPr>
        <w:t xml:space="preserve"> nr. </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rsidR="00FC3094" w:rsidRDefault="00E47017"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proofErr w:type="spellStart"/>
      <w:r w:rsidRPr="00E47017">
        <w:rPr>
          <w:rFonts w:eastAsia="Lucida Sans Unicode" w:cs="Times New Roman"/>
          <w:b/>
          <w:bCs/>
          <w:iCs/>
          <w:kern w:val="1"/>
          <w:szCs w:val="24"/>
          <w:lang w:val="en-US" w:eastAsia="hi-IN" w:bidi="hi-IN"/>
        </w:rPr>
        <w:t>Formular</w:t>
      </w:r>
      <w:proofErr w:type="spellEnd"/>
      <w:r w:rsidRPr="00E47017">
        <w:rPr>
          <w:rFonts w:eastAsia="Lucida Sans Unicode" w:cs="Times New Roman"/>
          <w:b/>
          <w:bCs/>
          <w:iCs/>
          <w:kern w:val="1"/>
          <w:szCs w:val="24"/>
          <w:lang w:val="en-US" w:eastAsia="hi-IN" w:bidi="hi-IN"/>
        </w:rPr>
        <w:t xml:space="preserve"> nr. </w:t>
      </w:r>
      <w:r w:rsidR="007E5ED2">
        <w:rPr>
          <w:rFonts w:eastAsia="Lucida Sans Unicode" w:cs="Times New Roman"/>
          <w:b/>
          <w:bCs/>
          <w:iCs/>
          <w:kern w:val="1"/>
          <w:szCs w:val="24"/>
          <w:lang w:val="en-US" w:eastAsia="hi-IN" w:bidi="hi-IN"/>
        </w:rPr>
        <w:t>4</w:t>
      </w:r>
      <w:proofErr w:type="gramStart"/>
      <w:r w:rsidRPr="00E47017">
        <w:rPr>
          <w:rFonts w:eastAsia="Lucida Sans Unicode" w:cs="Times New Roman"/>
          <w:b/>
          <w:bCs/>
          <w:iCs/>
          <w:kern w:val="1"/>
          <w:szCs w:val="24"/>
          <w:lang w:val="en-US" w:eastAsia="hi-IN" w:bidi="hi-IN"/>
        </w:rPr>
        <w:t xml:space="preserve">-  </w:t>
      </w:r>
      <w:proofErr w:type="spellStart"/>
      <w:r w:rsidR="00FC3094">
        <w:rPr>
          <w:rFonts w:eastAsia="Lucida Sans Unicode" w:cs="Times New Roman"/>
          <w:b/>
          <w:bCs/>
          <w:iCs/>
          <w:kern w:val="1"/>
          <w:szCs w:val="24"/>
          <w:lang w:val="en-US" w:eastAsia="hi-IN" w:bidi="hi-IN"/>
        </w:rPr>
        <w:t>Formular</w:t>
      </w:r>
      <w:proofErr w:type="spellEnd"/>
      <w:proofErr w:type="gramEnd"/>
      <w:r w:rsidR="00FC3094">
        <w:rPr>
          <w:rFonts w:eastAsia="Lucida Sans Unicode" w:cs="Times New Roman"/>
          <w:b/>
          <w:bCs/>
          <w:iCs/>
          <w:kern w:val="1"/>
          <w:szCs w:val="24"/>
          <w:lang w:val="en-US" w:eastAsia="hi-IN" w:bidi="hi-IN"/>
        </w:rPr>
        <w:t xml:space="preserve"> de </w:t>
      </w:r>
      <w:proofErr w:type="spellStart"/>
      <w:r w:rsidR="00FC3094">
        <w:rPr>
          <w:rFonts w:eastAsia="Lucida Sans Unicode" w:cs="Times New Roman"/>
          <w:b/>
          <w:bCs/>
          <w:iCs/>
          <w:kern w:val="1"/>
          <w:szCs w:val="24"/>
          <w:lang w:val="en-US" w:eastAsia="hi-IN" w:bidi="hi-IN"/>
        </w:rPr>
        <w:t>oferta</w:t>
      </w:r>
      <w:proofErr w:type="spellEnd"/>
      <w:r w:rsidR="00FC3094">
        <w:rPr>
          <w:rFonts w:eastAsia="Lucida Sans Unicode" w:cs="Times New Roman"/>
          <w:b/>
          <w:bCs/>
          <w:iCs/>
          <w:kern w:val="1"/>
          <w:szCs w:val="24"/>
          <w:lang w:val="en-US" w:eastAsia="hi-IN" w:bidi="hi-IN"/>
        </w:rPr>
        <w:t xml:space="preserve"> </w:t>
      </w:r>
    </w:p>
    <w:p w:rsidR="00E47017" w:rsidRDefault="00FC3094"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proofErr w:type="spellStart"/>
      <w:r>
        <w:rPr>
          <w:rFonts w:eastAsia="Lucida Sans Unicode" w:cs="Times New Roman"/>
          <w:b/>
          <w:bCs/>
          <w:iCs/>
          <w:kern w:val="1"/>
          <w:szCs w:val="24"/>
          <w:lang w:val="en-US" w:eastAsia="hi-IN" w:bidi="hi-IN"/>
        </w:rPr>
        <w:t>Formular</w:t>
      </w:r>
      <w:proofErr w:type="spellEnd"/>
      <w:r>
        <w:rPr>
          <w:rFonts w:eastAsia="Lucida Sans Unicode" w:cs="Times New Roman"/>
          <w:b/>
          <w:bCs/>
          <w:iCs/>
          <w:kern w:val="1"/>
          <w:szCs w:val="24"/>
          <w:lang w:val="en-US" w:eastAsia="hi-IN" w:bidi="hi-IN"/>
        </w:rPr>
        <w:t xml:space="preserve"> nr 5</w:t>
      </w:r>
      <w:proofErr w:type="gramStart"/>
      <w:r>
        <w:rPr>
          <w:rFonts w:eastAsia="Lucida Sans Unicode" w:cs="Times New Roman"/>
          <w:b/>
          <w:bCs/>
          <w:iCs/>
          <w:kern w:val="1"/>
          <w:szCs w:val="24"/>
          <w:lang w:val="en-US" w:eastAsia="hi-IN" w:bidi="hi-IN"/>
        </w:rPr>
        <w:t xml:space="preserve">-  </w:t>
      </w:r>
      <w:proofErr w:type="spellStart"/>
      <w:r w:rsidR="00097256">
        <w:rPr>
          <w:rFonts w:eastAsia="Lucida Sans Unicode" w:cs="Times New Roman"/>
          <w:b/>
          <w:bCs/>
          <w:iCs/>
          <w:kern w:val="1"/>
          <w:szCs w:val="24"/>
          <w:lang w:val="en-US" w:eastAsia="hi-IN" w:bidi="hi-IN"/>
        </w:rPr>
        <w:t>Detalierea</w:t>
      </w:r>
      <w:proofErr w:type="spellEnd"/>
      <w:proofErr w:type="gramEnd"/>
      <w:r w:rsidR="00097256">
        <w:rPr>
          <w:rFonts w:eastAsia="Lucida Sans Unicode" w:cs="Times New Roman"/>
          <w:b/>
          <w:bCs/>
          <w:iCs/>
          <w:kern w:val="1"/>
          <w:szCs w:val="24"/>
          <w:lang w:val="en-US" w:eastAsia="hi-IN" w:bidi="hi-IN"/>
        </w:rPr>
        <w:t xml:space="preserve"> </w:t>
      </w:r>
      <w:proofErr w:type="spellStart"/>
      <w:r w:rsidR="00097256">
        <w:rPr>
          <w:rFonts w:eastAsia="Lucida Sans Unicode" w:cs="Times New Roman"/>
          <w:b/>
          <w:bCs/>
          <w:iCs/>
          <w:kern w:val="1"/>
          <w:szCs w:val="24"/>
          <w:lang w:val="en-US" w:eastAsia="hi-IN" w:bidi="hi-IN"/>
        </w:rPr>
        <w:t>serviciilor</w:t>
      </w:r>
      <w:proofErr w:type="spellEnd"/>
      <w:r w:rsidR="007E5ED2">
        <w:rPr>
          <w:rFonts w:eastAsia="Lucida Sans Unicode" w:cs="Times New Roman"/>
          <w:b/>
          <w:bCs/>
          <w:iCs/>
          <w:kern w:val="1"/>
          <w:szCs w:val="24"/>
          <w:lang w:val="en-US" w:eastAsia="hi-IN" w:bidi="hi-IN"/>
        </w:rPr>
        <w:t xml:space="preserve"> </w:t>
      </w:r>
    </w:p>
    <w:p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proofErr w:type="spellStart"/>
      <w:r>
        <w:rPr>
          <w:rFonts w:eastAsia="Lucida Sans Unicode" w:cs="Times New Roman"/>
          <w:b/>
          <w:bCs/>
          <w:iCs/>
          <w:kern w:val="1"/>
          <w:szCs w:val="24"/>
          <w:lang w:val="en-US" w:eastAsia="hi-IN" w:bidi="hi-IN"/>
        </w:rPr>
        <w:t>Formular</w:t>
      </w:r>
      <w:proofErr w:type="spellEnd"/>
      <w:r>
        <w:rPr>
          <w:rFonts w:eastAsia="Lucida Sans Unicode" w:cs="Times New Roman"/>
          <w:b/>
          <w:bCs/>
          <w:iCs/>
          <w:kern w:val="1"/>
          <w:szCs w:val="24"/>
          <w:lang w:val="en-US" w:eastAsia="hi-IN" w:bidi="hi-IN"/>
        </w:rPr>
        <w:t xml:space="preserve"> nr </w:t>
      </w:r>
      <w:r w:rsidR="00FC3094">
        <w:rPr>
          <w:rFonts w:eastAsia="Lucida Sans Unicode" w:cs="Times New Roman"/>
          <w:b/>
          <w:bCs/>
          <w:iCs/>
          <w:kern w:val="1"/>
          <w:szCs w:val="24"/>
          <w:lang w:val="en-US" w:eastAsia="hi-IN" w:bidi="hi-IN"/>
        </w:rPr>
        <w:t>6</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097256">
        <w:rPr>
          <w:rFonts w:eastAsia="Lucida Sans Unicode" w:cs="Times New Roman"/>
          <w:b/>
          <w:bCs/>
          <w:iCs/>
          <w:kern w:val="1"/>
          <w:szCs w:val="24"/>
          <w:lang w:val="en-US" w:eastAsia="hi-IN" w:bidi="hi-IN"/>
        </w:rPr>
        <w:t>servicii</w:t>
      </w:r>
      <w:proofErr w:type="spellEnd"/>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E47017" w:rsidRPr="00E47017" w:rsidRDefault="00E47017" w:rsidP="00E47017">
      <w:pPr>
        <w:suppressAutoHyphens/>
        <w:spacing w:line="360" w:lineRule="auto"/>
        <w:jc w:val="right"/>
        <w:outlineLvl w:val="0"/>
        <w:rPr>
          <w:rFonts w:eastAsia="Times New Roman" w:cs="Arial"/>
          <w:caps/>
          <w:szCs w:val="24"/>
          <w:lang w:val="en-US" w:eastAsia="zh-CN"/>
        </w:rPr>
      </w:pPr>
    </w:p>
    <w:p w:rsidR="00CA466D" w:rsidRDefault="00CA466D" w:rsidP="00E47017">
      <w:pPr>
        <w:suppressAutoHyphens/>
        <w:jc w:val="right"/>
        <w:rPr>
          <w:rFonts w:eastAsia="Times New Roman" w:cs="Times New Roman"/>
          <w:b/>
          <w:szCs w:val="24"/>
          <w:lang w:val="en-US" w:eastAsia="zh-CN"/>
        </w:rPr>
      </w:pPr>
    </w:p>
    <w:p w:rsidR="00CA466D" w:rsidRDefault="00CA466D" w:rsidP="00E47017">
      <w:pPr>
        <w:suppressAutoHyphens/>
        <w:jc w:val="right"/>
        <w:rPr>
          <w:rFonts w:eastAsia="Times New Roman" w:cs="Times New Roman"/>
          <w:b/>
          <w:szCs w:val="24"/>
          <w:lang w:val="en-US" w:eastAsia="zh-CN"/>
        </w:rPr>
      </w:pPr>
    </w:p>
    <w:p w:rsidR="00CA466D" w:rsidRDefault="00CA466D" w:rsidP="00E47017">
      <w:pPr>
        <w:suppressAutoHyphens/>
        <w:jc w:val="right"/>
        <w:rPr>
          <w:rFonts w:eastAsia="Times New Roman" w:cs="Times New Roman"/>
          <w:b/>
          <w:szCs w:val="24"/>
          <w:lang w:val="en-US" w:eastAsia="zh-CN"/>
        </w:rPr>
      </w:pPr>
    </w:p>
    <w:p w:rsidR="00CA466D" w:rsidRDefault="00CA466D" w:rsidP="00E47017">
      <w:pPr>
        <w:suppressAutoHyphens/>
        <w:jc w:val="right"/>
        <w:rPr>
          <w:rFonts w:eastAsia="Times New Roman" w:cs="Times New Roman"/>
          <w:b/>
          <w:szCs w:val="24"/>
          <w:lang w:val="en-US" w:eastAsia="zh-CN"/>
        </w:rPr>
      </w:pPr>
    </w:p>
    <w:p w:rsidR="00CA466D" w:rsidRDefault="00CA466D" w:rsidP="00E47017">
      <w:pPr>
        <w:suppressAutoHyphens/>
        <w:jc w:val="right"/>
        <w:rPr>
          <w:rFonts w:eastAsia="Times New Roman" w:cs="Times New Roman"/>
          <w:b/>
          <w:szCs w:val="24"/>
          <w:lang w:val="en-US" w:eastAsia="zh-CN"/>
        </w:rPr>
      </w:pPr>
    </w:p>
    <w:p w:rsidR="00E47017" w:rsidRPr="00E47017" w:rsidRDefault="007E5ED2" w:rsidP="00E47017">
      <w:pPr>
        <w:suppressAutoHyphens/>
        <w:jc w:val="right"/>
        <w:rPr>
          <w:rFonts w:eastAsia="Times New Roman" w:cs="Times New Roman"/>
          <w:b/>
          <w:szCs w:val="24"/>
          <w:lang w:val="en-US" w:eastAsia="zh-CN"/>
        </w:rPr>
      </w:pPr>
      <w:proofErr w:type="spellStart"/>
      <w:r>
        <w:rPr>
          <w:rFonts w:eastAsia="Times New Roman" w:cs="Times New Roman"/>
          <w:b/>
          <w:szCs w:val="24"/>
          <w:lang w:val="en-US" w:eastAsia="zh-CN"/>
        </w:rPr>
        <w:lastRenderedPageBreak/>
        <w:t>F</w:t>
      </w:r>
      <w:r w:rsidR="00E47017" w:rsidRPr="00E47017">
        <w:rPr>
          <w:rFonts w:eastAsia="Times New Roman" w:cs="Times New Roman"/>
          <w:b/>
          <w:szCs w:val="24"/>
          <w:lang w:val="en-US" w:eastAsia="zh-CN"/>
        </w:rPr>
        <w:t>ormular</w:t>
      </w:r>
      <w:proofErr w:type="spellEnd"/>
      <w:r w:rsidR="00E47017" w:rsidRPr="00E47017">
        <w:rPr>
          <w:rFonts w:eastAsia="Times New Roman" w:cs="Times New Roman"/>
          <w:b/>
          <w:szCs w:val="24"/>
          <w:lang w:val="en-US" w:eastAsia="zh-CN"/>
        </w:rPr>
        <w:t xml:space="preserve"> nr. </w:t>
      </w:r>
      <w:r>
        <w:rPr>
          <w:rFonts w:eastAsia="Times New Roman" w:cs="Times New Roman"/>
          <w:b/>
          <w:szCs w:val="24"/>
          <w:lang w:val="en-US" w:eastAsia="zh-CN"/>
        </w:rPr>
        <w:t>1</w:t>
      </w:r>
    </w:p>
    <w:p w:rsidR="00CA466D" w:rsidRDefault="00CA466D" w:rsidP="00E47017">
      <w:pPr>
        <w:suppressAutoHyphens/>
        <w:jc w:val="left"/>
        <w:rPr>
          <w:rFonts w:eastAsia="Times New Roman" w:cs="Times New Roman"/>
          <w:szCs w:val="24"/>
          <w:lang w:val="en-US" w:eastAsia="zh-CN"/>
        </w:rPr>
      </w:pPr>
    </w:p>
    <w:p w:rsidR="00CA466D" w:rsidRDefault="00CA466D" w:rsidP="00E47017">
      <w:pPr>
        <w:suppressAutoHyphens/>
        <w:jc w:val="left"/>
        <w:rPr>
          <w:rFonts w:eastAsia="Times New Roman" w:cs="Times New Roman"/>
          <w:szCs w:val="24"/>
          <w:lang w:val="en-US" w:eastAsia="zh-CN"/>
        </w:rPr>
      </w:pPr>
    </w:p>
    <w:p w:rsidR="00CA466D" w:rsidRDefault="00CA466D" w:rsidP="00E47017">
      <w:pPr>
        <w:suppressAutoHyphens/>
        <w:jc w:val="left"/>
        <w:rPr>
          <w:rFonts w:eastAsia="Times New Roman" w:cs="Times New Roman"/>
          <w:szCs w:val="24"/>
          <w:lang w:val="en-US" w:eastAsia="zh-CN"/>
        </w:rPr>
      </w:pPr>
    </w:p>
    <w:p w:rsidR="00CA466D" w:rsidRDefault="00CA466D"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rsidR="00E47017" w:rsidRPr="00E47017" w:rsidRDefault="00E47017" w:rsidP="00E47017">
      <w:pPr>
        <w:suppressAutoHyphens/>
        <w:jc w:val="center"/>
        <w:rPr>
          <w:rFonts w:eastAsia="Times New Roman" w:cs="Times New Roman"/>
          <w:szCs w:val="24"/>
          <w:lang w:val="en-US" w:eastAsia="zh-CN"/>
        </w:rPr>
      </w:pPr>
    </w:p>
    <w:p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a) </w:t>
      </w:r>
      <w:proofErr w:type="spellStart"/>
      <w:r w:rsidRPr="00E47017">
        <w:rPr>
          <w:rFonts w:eastAsia="Times New Roman" w:cs="Times New Roman"/>
          <w:szCs w:val="24"/>
          <w:lang w:val="en-US" w:eastAsia="zh-CN"/>
        </w:rPr>
        <w:t>constituirea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grup</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b)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c)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împotriva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Uniunii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181</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e) </w:t>
      </w:r>
      <w:proofErr w:type="spellStart"/>
      <w:r w:rsidRPr="00E47017">
        <w:rPr>
          <w:rFonts w:eastAsia="Times New Roman" w:cs="Times New Roman"/>
          <w:szCs w:val="24"/>
          <w:lang w:val="en-US" w:eastAsia="zh-CN"/>
        </w:rPr>
        <w:t>spălarea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29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f) </w:t>
      </w:r>
      <w:proofErr w:type="spellStart"/>
      <w:r w:rsidRPr="00E47017">
        <w:rPr>
          <w:rFonts w:eastAsia="Times New Roman" w:cs="Times New Roman"/>
          <w:szCs w:val="24"/>
          <w:lang w:val="en-US" w:eastAsia="zh-CN"/>
        </w:rPr>
        <w:t>traficul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exploatarea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persoanelor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rsidR="002534BF"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rsidR="002534BF" w:rsidRDefault="002534BF" w:rsidP="00E47017">
      <w:pPr>
        <w:suppressAutoHyphens/>
        <w:rPr>
          <w:rFonts w:eastAsia="Times New Roman" w:cs="Times New Roman"/>
          <w:szCs w:val="24"/>
          <w:lang w:val="en-US" w:eastAsia="zh-CN"/>
        </w:rPr>
      </w:pP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proofErr w:type="gram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p>
    <w:p w:rsidR="00E47017" w:rsidRPr="00E47017" w:rsidRDefault="00E47017" w:rsidP="00E47017">
      <w:pPr>
        <w:suppressAutoHyphens/>
        <w:rPr>
          <w:rFonts w:eastAsia="Times New Roman" w:cs="Times New Roman"/>
          <w:szCs w:val="24"/>
          <w:lang w:val="en-US" w:eastAsia="zh-CN"/>
        </w:rPr>
      </w:pPr>
    </w:p>
    <w:p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pasibil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rsidR="00E47017" w:rsidRPr="00E47017" w:rsidRDefault="00E47017" w:rsidP="00E47017">
      <w:pPr>
        <w:suppressAutoHyphens/>
        <w:rPr>
          <w:rFonts w:eastAsia="Times New Roman" w:cs="Times New Roman"/>
          <w:szCs w:val="24"/>
          <w:lang w:val="en-US" w:eastAsia="zh-CN"/>
        </w:rPr>
      </w:pP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Operator economic,</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w:t>
      </w: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semnatura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rsidR="00E47017" w:rsidRPr="00E47017" w:rsidRDefault="00E47017" w:rsidP="00E47017">
      <w:pPr>
        <w:suppressAutoHyphens/>
        <w:autoSpaceDE w:val="0"/>
        <w:rPr>
          <w:rFonts w:eastAsia="Arial" w:cs="Times New Roman"/>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E47017" w:rsidRPr="00E47017" w:rsidRDefault="00B74C94" w:rsidP="00E47017">
      <w:pPr>
        <w:suppressAutoHyphens/>
        <w:autoSpaceDE w:val="0"/>
        <w:jc w:val="right"/>
        <w:rPr>
          <w:rFonts w:eastAsia="Arial" w:cs="Times New Roman"/>
          <w:b/>
          <w:i/>
          <w:szCs w:val="24"/>
          <w:lang w:val="en-US" w:eastAsia="ar-SA"/>
        </w:rPr>
      </w:pPr>
      <w:proofErr w:type="spellStart"/>
      <w:r>
        <w:rPr>
          <w:rFonts w:eastAsia="Arial" w:cs="Times New Roman"/>
          <w:b/>
          <w:i/>
          <w:szCs w:val="24"/>
          <w:lang w:val="en-US" w:eastAsia="ar-SA"/>
        </w:rPr>
        <w:lastRenderedPageBreak/>
        <w:t>F</w:t>
      </w:r>
      <w:r w:rsidR="00E47017" w:rsidRPr="00E47017">
        <w:rPr>
          <w:rFonts w:eastAsia="Arial" w:cs="Times New Roman"/>
          <w:b/>
          <w:i/>
          <w:szCs w:val="24"/>
          <w:lang w:val="en-US" w:eastAsia="ar-SA"/>
        </w:rPr>
        <w:t>ormular</w:t>
      </w:r>
      <w:proofErr w:type="spellEnd"/>
      <w:r w:rsidR="00E47017" w:rsidRPr="00E47017">
        <w:rPr>
          <w:rFonts w:eastAsia="Arial" w:cs="Times New Roman"/>
          <w:b/>
          <w:i/>
          <w:szCs w:val="24"/>
          <w:lang w:val="en-US" w:eastAsia="ar-SA"/>
        </w:rPr>
        <w:t xml:space="preserve"> nr. </w:t>
      </w:r>
      <w:r w:rsidR="007E5ED2">
        <w:rPr>
          <w:rFonts w:eastAsia="Arial" w:cs="Times New Roman"/>
          <w:b/>
          <w:i/>
          <w:szCs w:val="24"/>
          <w:lang w:val="en-US" w:eastAsia="ar-SA"/>
        </w:rPr>
        <w:t>2</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p>
    <w:p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rsidR="00E47017" w:rsidRPr="00E47017" w:rsidRDefault="00E47017" w:rsidP="00E47017">
      <w:pPr>
        <w:suppressAutoHyphens/>
        <w:autoSpaceDE w:val="0"/>
        <w:jc w:val="center"/>
        <w:rPr>
          <w:rFonts w:eastAsia="Arial" w:cs="Times New Roman"/>
          <w:szCs w:val="24"/>
          <w:lang w:val="en-US" w:eastAsia="ar-SA"/>
        </w:rPr>
      </w:pPr>
    </w:p>
    <w:p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rsidR="00E47017" w:rsidRPr="00E47017" w:rsidRDefault="00E47017" w:rsidP="0021562B">
      <w:pPr>
        <w:autoSpaceDE w:val="0"/>
        <w:autoSpaceDN w:val="0"/>
        <w:adjustRightInd w:val="0"/>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00095F43">
        <w:rPr>
          <w:rFonts w:eastAsia="Arial" w:cs="Times New Roman"/>
          <w:szCs w:val="24"/>
          <w:lang w:val="en-US" w:eastAsia="ar-SA"/>
        </w:rPr>
        <w:t>proprie</w:t>
      </w:r>
      <w:proofErr w:type="spellEnd"/>
      <w:r w:rsidR="006237D7">
        <w:rPr>
          <w:rFonts w:eastAsia="Arial" w:cs="Times New Roman"/>
          <w:szCs w:val="24"/>
          <w:lang w:val="en-US" w:eastAsia="ar-SA"/>
        </w:rPr>
        <w:t xml:space="preserve"> de </w:t>
      </w:r>
      <w:proofErr w:type="spellStart"/>
      <w:r w:rsidR="006237D7">
        <w:rPr>
          <w:rFonts w:eastAsia="Arial" w:cs="Times New Roman"/>
          <w:szCs w:val="24"/>
          <w:lang w:val="en-US" w:eastAsia="ar-SA"/>
        </w:rPr>
        <w:t>servicii</w:t>
      </w:r>
      <w:proofErr w:type="spellEnd"/>
      <w:r w:rsidR="006237D7">
        <w:rPr>
          <w:rFonts w:eastAsia="Arial" w:cs="Times New Roman"/>
          <w:szCs w:val="24"/>
          <w:lang w:val="en-US" w:eastAsia="ar-SA"/>
        </w:rPr>
        <w:t xml:space="preserve"> de </w:t>
      </w:r>
      <w:proofErr w:type="spellStart"/>
      <w:r w:rsidR="006237D7">
        <w:rPr>
          <w:rFonts w:eastAsia="Arial" w:cs="Times New Roman"/>
          <w:szCs w:val="24"/>
          <w:lang w:val="en-US" w:eastAsia="ar-SA"/>
        </w:rPr>
        <w:t>formare</w:t>
      </w:r>
      <w:proofErr w:type="spellEnd"/>
      <w:r w:rsidR="006237D7">
        <w:rPr>
          <w:rFonts w:eastAsia="Arial" w:cs="Times New Roman"/>
          <w:szCs w:val="24"/>
          <w:lang w:val="en-US" w:eastAsia="ar-SA"/>
        </w:rPr>
        <w:t xml:space="preserve"> </w:t>
      </w:r>
      <w:proofErr w:type="spellStart"/>
      <w:r w:rsidR="006237D7">
        <w:rPr>
          <w:rFonts w:eastAsia="Arial" w:cs="Times New Roman"/>
          <w:szCs w:val="24"/>
          <w:lang w:val="en-US" w:eastAsia="ar-SA"/>
        </w:rPr>
        <w:t>profesionala</w:t>
      </w:r>
      <w:proofErr w:type="spellEnd"/>
      <w:r w:rsidR="00F1503F">
        <w:rPr>
          <w:rFonts w:eastAsia="Arial" w:cs="Times New Roman"/>
          <w:szCs w:val="24"/>
          <w:lang w:val="en-US" w:eastAsia="ar-SA"/>
        </w:rPr>
        <w:t xml:space="preserve"> </w:t>
      </w:r>
      <w:r w:rsidR="00C74986">
        <w:rPr>
          <w:rFonts w:eastAsia="Arial" w:cs="Times New Roman"/>
          <w:szCs w:val="24"/>
          <w:lang w:val="en-US" w:eastAsia="ar-SA"/>
        </w:rPr>
        <w:t>–</w:t>
      </w:r>
      <w:r w:rsidR="00B20650">
        <w:rPr>
          <w:rFonts w:eastAsia="Arial" w:cs="Times New Roman"/>
          <w:szCs w:val="24"/>
          <w:lang w:val="en-US" w:eastAsia="ar-SA"/>
        </w:rPr>
        <w:t xml:space="preserve"> </w:t>
      </w:r>
      <w:r w:rsidR="008324F6">
        <w:rPr>
          <w:rFonts w:eastAsia="Arial" w:cs="Times New Roman"/>
          <w:szCs w:val="24"/>
          <w:lang w:val="en-US" w:eastAsia="ar-SA"/>
        </w:rPr>
        <w:t xml:space="preserve"> </w:t>
      </w:r>
      <w:r w:rsidR="008324F6" w:rsidRPr="008324F6">
        <w:rPr>
          <w:rFonts w:eastAsia="Arial" w:cs="Times New Roman"/>
          <w:szCs w:val="24"/>
          <w:lang w:val="en-US" w:eastAsia="ar-SA"/>
        </w:rPr>
        <w:t>„</w:t>
      </w:r>
      <w:r w:rsidR="00B643F9" w:rsidRPr="00B643F9">
        <w:rPr>
          <w:rFonts w:cs="Arial"/>
          <w:b/>
          <w:spacing w:val="-10"/>
          <w:kern w:val="1"/>
        </w:rPr>
        <w:t xml:space="preserve"> </w:t>
      </w:r>
      <w:r w:rsidR="00B643F9" w:rsidRPr="003D344F">
        <w:rPr>
          <w:rFonts w:cs="Arial"/>
          <w:b/>
          <w:spacing w:val="-10"/>
          <w:kern w:val="1"/>
        </w:rPr>
        <w:t>Îmbunătățirea calității a serviciilor educaționale și de sănătate pentru romi, în Orașul Săcueni</w:t>
      </w:r>
      <w:r w:rsidR="008324F6" w:rsidRPr="008324F6">
        <w:rPr>
          <w:rFonts w:eastAsia="Arial" w:cs="Times New Roman"/>
          <w:b/>
          <w:i/>
          <w:szCs w:val="24"/>
          <w:lang w:val="en-US" w:eastAsia="ar-SA"/>
        </w:rPr>
        <w:t>,</w:t>
      </w:r>
      <w:r w:rsidRPr="001F15BE">
        <w:rPr>
          <w:rFonts w:eastAsia="Arial" w:cs="Times New Roman"/>
          <w:szCs w:val="24"/>
          <w:lang w:val="en-US" w:eastAsia="ar-SA"/>
        </w:rPr>
        <w:t xml:space="preserve">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21562B">
        <w:rPr>
          <w:rFonts w:eastAsia="Arial" w:cs="Times New Roman"/>
          <w:szCs w:val="24"/>
          <w:lang w:val="en-US" w:eastAsia="ar-SA"/>
        </w:rPr>
        <w:t xml:space="preserve"> </w:t>
      </w:r>
      <w:proofErr w:type="spellStart"/>
      <w:r w:rsidR="00F1503F">
        <w:rPr>
          <w:rFonts w:eastAsia="Arial" w:cs="Times New Roman"/>
          <w:szCs w:val="24"/>
          <w:lang w:val="en-US" w:eastAsia="ar-SA"/>
        </w:rPr>
        <w:t>Orasul</w:t>
      </w:r>
      <w:proofErr w:type="spellEnd"/>
      <w:r w:rsidR="00F1503F">
        <w:rPr>
          <w:rFonts w:eastAsia="Arial" w:cs="Times New Roman"/>
          <w:szCs w:val="24"/>
          <w:lang w:val="en-US" w:eastAsia="ar-SA"/>
        </w:rPr>
        <w:t xml:space="preserve"> </w:t>
      </w:r>
      <w:proofErr w:type="spellStart"/>
      <w:r w:rsidR="00F1503F">
        <w:rPr>
          <w:rFonts w:eastAsia="Arial" w:cs="Times New Roman"/>
          <w:szCs w:val="24"/>
          <w:lang w:val="en-US" w:eastAsia="ar-SA"/>
        </w:rPr>
        <w:t>Sacueni</w:t>
      </w:r>
      <w:proofErr w:type="spellEnd"/>
      <w:r w:rsidR="00F1503F">
        <w:rPr>
          <w:rFonts w:eastAsia="Arial" w:cs="Times New Roman"/>
          <w:szCs w:val="24"/>
          <w:lang w:val="en-US" w:eastAsia="ar-SA"/>
        </w:rPr>
        <w:t xml:space="preserve"> </w:t>
      </w:r>
      <w:r w:rsidRPr="00E47017">
        <w:rPr>
          <w:rFonts w:eastAsia="Arial" w:cs="Times New Roman"/>
          <w:szCs w:val="24"/>
          <w:lang w:val="en-US" w:eastAsia="ar-SA"/>
        </w:rPr>
        <w:t>(</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proofErr w:type="gram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w:t>
      </w:r>
      <w:proofErr w:type="gramEnd"/>
      <w:r w:rsidRPr="00E47017">
        <w:rPr>
          <w:rFonts w:eastAsia="Arial" w:cs="Times New Roman"/>
          <w:szCs w:val="24"/>
          <w:lang w:val="en-US" w:eastAsia="ar-SA"/>
        </w:rPr>
        <w:t>/2016.</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a) nu 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stabilite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potrivit</w:t>
      </w:r>
      <w:proofErr w:type="spellEnd"/>
      <w:r w:rsidRPr="00E47017">
        <w:rPr>
          <w:rFonts w:eastAsia="Arial" w:cs="Times New Roman"/>
          <w:szCs w:val="24"/>
          <w:lang w:val="en-US" w:eastAsia="ar-SA"/>
        </w:rPr>
        <w:t xml:space="preserve"> art. 51,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w:t>
      </w:r>
      <w:proofErr w:type="spellStart"/>
      <w:r w:rsidRPr="00E47017">
        <w:rPr>
          <w:rFonts w:eastAsia="Arial" w:cs="Times New Roman"/>
          <w:szCs w:val="24"/>
          <w:lang w:val="en-US" w:eastAsia="ar-SA"/>
        </w:rPr>
        <w:t>decizii</w:t>
      </w:r>
      <w:proofErr w:type="spellEnd"/>
      <w:r w:rsidRPr="00E47017">
        <w:rPr>
          <w:rFonts w:eastAsia="Arial" w:cs="Times New Roman"/>
          <w:szCs w:val="24"/>
          <w:lang w:val="en-US" w:eastAsia="ar-SA"/>
        </w:rPr>
        <w:t xml:space="preserve"> ale </w:t>
      </w:r>
      <w:proofErr w:type="spellStart"/>
      <w:r w:rsidRPr="00E47017">
        <w:rPr>
          <w:rFonts w:eastAsia="Arial" w:cs="Times New Roman"/>
          <w:szCs w:val="24"/>
          <w:lang w:val="en-US" w:eastAsia="ar-SA"/>
        </w:rPr>
        <w:t>autorităţilor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competente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care se </w:t>
      </w:r>
      <w:proofErr w:type="spellStart"/>
      <w:r w:rsidRPr="00E47017">
        <w:rPr>
          <w:rFonts w:eastAsia="Arial" w:cs="Times New Roman"/>
          <w:szCs w:val="24"/>
          <w:lang w:val="en-US" w:eastAsia="ar-SA"/>
        </w:rPr>
        <w:t>constată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b)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insolvenţei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lichidare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supraveghere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judiciară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activităţii</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c) nu am </w:t>
      </w:r>
      <w:proofErr w:type="spellStart"/>
      <w:r w:rsidRPr="00E47017">
        <w:rPr>
          <w:rFonts w:eastAsia="Arial" w:cs="Times New Roman"/>
          <w:szCs w:val="24"/>
          <w:lang w:val="en-US" w:eastAsia="ar-SA"/>
        </w:rPr>
        <w:t>comis</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abatere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profesională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gravă</w:t>
      </w:r>
      <w:proofErr w:type="spellEnd"/>
      <w:r w:rsidRPr="00E47017">
        <w:rPr>
          <w:rFonts w:eastAsia="Arial" w:cs="Times New Roman"/>
          <w:szCs w:val="24"/>
          <w:lang w:val="en-US" w:eastAsia="ar-SA"/>
        </w:rPr>
        <w:t xml:space="preserve"> care ne </w:t>
      </w:r>
      <w:proofErr w:type="spellStart"/>
      <w:r w:rsidRPr="00E47017">
        <w:rPr>
          <w:rFonts w:eastAsia="Arial" w:cs="Times New Roman"/>
          <w:szCs w:val="24"/>
          <w:lang w:val="en-US" w:eastAsia="ar-SA"/>
        </w:rPr>
        <w:t>pune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discuţie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integritatea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o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instanţe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judecătoreşti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w:t>
      </w:r>
      <w:proofErr w:type="spellEnd"/>
      <w:r w:rsidRPr="00E47017">
        <w:rPr>
          <w:rFonts w:eastAsia="Arial" w:cs="Times New Roman"/>
          <w:szCs w:val="24"/>
          <w:lang w:val="en-US" w:eastAsia="ar-SA"/>
        </w:rPr>
        <w:t xml:space="preserve"> administrative;</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d) nu am </w:t>
      </w:r>
      <w:proofErr w:type="spellStart"/>
      <w:r w:rsidRPr="00E47017">
        <w:rPr>
          <w:rFonts w:eastAsia="Arial" w:cs="Times New Roman"/>
          <w:szCs w:val="24"/>
          <w:lang w:val="en-US" w:eastAsia="ar-SA"/>
        </w:rPr>
        <w:t>încheiat</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alţi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operatori</w:t>
      </w:r>
      <w:proofErr w:type="spellEnd"/>
      <w:r w:rsidRPr="00E47017">
        <w:rPr>
          <w:rFonts w:eastAsia="Arial" w:cs="Times New Roman"/>
          <w:szCs w:val="24"/>
          <w:lang w:val="en-US" w:eastAsia="ar-SA"/>
        </w:rPr>
        <w:t xml:space="preserve"> economici </w:t>
      </w:r>
      <w:proofErr w:type="spellStart"/>
      <w:r w:rsidRPr="00E47017">
        <w:rPr>
          <w:rFonts w:eastAsia="Arial" w:cs="Times New Roman"/>
          <w:szCs w:val="24"/>
          <w:lang w:val="en-US" w:eastAsia="ar-SA"/>
        </w:rPr>
        <w:t>acorduri</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vizează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denaturarea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e)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într</w:t>
      </w:r>
      <w:proofErr w:type="spellEnd"/>
      <w:r w:rsidRPr="00E47017">
        <w:rPr>
          <w:rFonts w:eastAsia="Arial" w:cs="Times New Roman"/>
          <w:szCs w:val="24"/>
          <w:lang w:val="en-US" w:eastAsia="ar-SA"/>
        </w:rPr>
        <w:t xml:space="preserve">-o </w:t>
      </w:r>
      <w:proofErr w:type="spellStart"/>
      <w:r w:rsidRPr="00E47017">
        <w:rPr>
          <w:rFonts w:eastAsia="Arial" w:cs="Times New Roman"/>
          <w:szCs w:val="24"/>
          <w:lang w:val="en-US" w:eastAsia="ar-SA"/>
        </w:rPr>
        <w:t>situaţie</w:t>
      </w:r>
      <w:proofErr w:type="spellEnd"/>
      <w:r w:rsidRPr="00E47017">
        <w:rPr>
          <w:rFonts w:eastAsia="Arial" w:cs="Times New Roman"/>
          <w:szCs w:val="24"/>
          <w:lang w:val="en-US" w:eastAsia="ar-SA"/>
        </w:rPr>
        <w:t xml:space="preserve"> de conflict de </w:t>
      </w:r>
      <w:proofErr w:type="spellStart"/>
      <w:r w:rsidRPr="00E47017">
        <w:rPr>
          <w:rFonts w:eastAsia="Arial" w:cs="Times New Roman"/>
          <w:szCs w:val="24"/>
          <w:lang w:val="en-US" w:eastAsia="ar-SA"/>
        </w:rPr>
        <w:t>interese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f) nu am </w:t>
      </w:r>
      <w:proofErr w:type="spellStart"/>
      <w:r w:rsidRPr="00E47017">
        <w:rPr>
          <w:rFonts w:eastAsia="Arial" w:cs="Times New Roman"/>
          <w:szCs w:val="24"/>
          <w:lang w:val="en-US" w:eastAsia="ar-SA"/>
        </w:rPr>
        <w:t>participat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anterioar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pregătirea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condus</w:t>
      </w:r>
      <w:proofErr w:type="spellEnd"/>
      <w:r w:rsidRPr="00E47017">
        <w:rPr>
          <w:rFonts w:eastAsia="Arial" w:cs="Times New Roman"/>
          <w:szCs w:val="24"/>
          <w:lang w:val="en-US" w:eastAsia="ar-SA"/>
        </w:rPr>
        <w:t xml:space="preserve"> la o </w:t>
      </w:r>
      <w:proofErr w:type="spellStart"/>
      <w:r w:rsidRPr="00E47017">
        <w:rPr>
          <w:rFonts w:eastAsia="Arial" w:cs="Times New Roman"/>
          <w:szCs w:val="24"/>
          <w:lang w:val="en-US" w:eastAsia="ar-SA"/>
        </w:rPr>
        <w:t>distorsionare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g)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grav</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repetat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principale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ne </w:t>
      </w:r>
      <w:proofErr w:type="spellStart"/>
      <w:r w:rsidRPr="00E47017">
        <w:rPr>
          <w:rFonts w:eastAsia="Arial" w:cs="Times New Roman"/>
          <w:szCs w:val="24"/>
          <w:lang w:val="en-US" w:eastAsia="ar-SA"/>
        </w:rPr>
        <w:t>reveneau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publice</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sectoriale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concesiune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încheiate</w:t>
      </w:r>
      <w:proofErr w:type="spellEnd"/>
      <w:r w:rsidRPr="00E47017">
        <w:rPr>
          <w:rFonts w:eastAsia="Arial" w:cs="Times New Roman"/>
          <w:szCs w:val="24"/>
          <w:lang w:val="en-US" w:eastAsia="ar-SA"/>
        </w:rPr>
        <w:t xml:space="preserve"> anterior,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încălcări</w:t>
      </w:r>
      <w:proofErr w:type="spellEnd"/>
      <w:r w:rsidRPr="00E47017">
        <w:rPr>
          <w:rFonts w:eastAsia="Arial" w:cs="Times New Roman"/>
          <w:szCs w:val="24"/>
          <w:lang w:val="en-US" w:eastAsia="ar-SA"/>
        </w:rPr>
        <w:t xml:space="preserve"> au </w:t>
      </w:r>
      <w:proofErr w:type="spellStart"/>
      <w:r w:rsidRPr="00E47017">
        <w:rPr>
          <w:rFonts w:eastAsia="Arial" w:cs="Times New Roman"/>
          <w:szCs w:val="24"/>
          <w:lang w:val="en-US" w:eastAsia="ar-SA"/>
        </w:rPr>
        <w:t>dus</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anticipată</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respectivului</w:t>
      </w:r>
      <w:proofErr w:type="spellEnd"/>
      <w:r w:rsidRPr="00E47017">
        <w:rPr>
          <w:rFonts w:eastAsia="Arial" w:cs="Times New Roman"/>
          <w:szCs w:val="24"/>
          <w:lang w:val="en-US" w:eastAsia="ar-SA"/>
        </w:rPr>
        <w:t xml:space="preserve"> contract,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daune-interese</w:t>
      </w:r>
      <w:proofErr w:type="spellEnd"/>
    </w:p>
    <w:p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alte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sancţiuni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comparabile</w:t>
      </w:r>
      <w:proofErr w:type="spellEnd"/>
      <w:r w:rsidRPr="00E47017">
        <w:rPr>
          <w:rFonts w:eastAsia="Arial" w:cs="Times New Roman"/>
          <w:szCs w:val="24"/>
          <w:lang w:val="en-US" w:eastAsia="ar-SA"/>
        </w:rPr>
        <w:t>;</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h) nu ne </w:t>
      </w:r>
      <w:proofErr w:type="spellStart"/>
      <w:r w:rsidRPr="00E47017">
        <w:rPr>
          <w:rFonts w:eastAsia="Arial" w:cs="Times New Roman"/>
          <w:szCs w:val="24"/>
          <w:lang w:val="en-US" w:eastAsia="ar-SA"/>
        </w:rPr>
        <w:t>facem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vinovați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 xml:space="preserve"> false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conţinutul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transmise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solicitarea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absenţei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motivelor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excludere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îndeplinirii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criteriilor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calificare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selecţie</w:t>
      </w:r>
      <w:proofErr w:type="spellEnd"/>
      <w:r w:rsidRPr="00E47017">
        <w:rPr>
          <w:rFonts w:eastAsia="Arial" w:cs="Times New Roman"/>
          <w:szCs w:val="24"/>
          <w:lang w:val="en-US" w:eastAsia="ar-SA"/>
        </w:rPr>
        <w:t xml:space="preserve">, am </w:t>
      </w:r>
      <w:proofErr w:type="spellStart"/>
      <w:r w:rsidRPr="00E47017">
        <w:rPr>
          <w:rFonts w:eastAsia="Arial" w:cs="Times New Roman"/>
          <w:szCs w:val="24"/>
          <w:lang w:val="en-US" w:eastAsia="ar-SA"/>
        </w:rPr>
        <w:t>prezentat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suntem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măsură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prezentăm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justificative</w:t>
      </w:r>
      <w:proofErr w:type="spellEnd"/>
      <w:r w:rsidRPr="00E47017">
        <w:rPr>
          <w:rFonts w:eastAsia="Arial" w:cs="Times New Roman"/>
          <w:szCs w:val="24"/>
          <w:lang w:val="en-US" w:eastAsia="ar-SA"/>
        </w:rPr>
        <w:t xml:space="preserve"> solicitate;</w:t>
      </w:r>
    </w:p>
    <w:p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i</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încercat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influenţăm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nelegal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decizional</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obţinem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confidenţiale</w:t>
      </w:r>
      <w:proofErr w:type="spellEnd"/>
      <w:r w:rsidRPr="00E47017">
        <w:rPr>
          <w:rFonts w:eastAsia="Arial" w:cs="Times New Roman"/>
          <w:szCs w:val="24"/>
          <w:lang w:val="en-US" w:eastAsia="ar-SA"/>
        </w:rPr>
        <w:t xml:space="preserve"> care ne-</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conferi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avantaje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nejustificate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furnizat</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neglijenţă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eronate</w:t>
      </w:r>
      <w:proofErr w:type="spellEnd"/>
      <w:r w:rsidRPr="00E47017">
        <w:rPr>
          <w:rFonts w:eastAsia="Arial" w:cs="Times New Roman"/>
          <w:szCs w:val="24"/>
          <w:lang w:val="en-US" w:eastAsia="ar-SA"/>
        </w:rPr>
        <w:t xml:space="preserve"> care pot </w:t>
      </w:r>
      <w:proofErr w:type="spellStart"/>
      <w:r w:rsidRPr="00E47017">
        <w:rPr>
          <w:rFonts w:eastAsia="Arial" w:cs="Times New Roman"/>
          <w:szCs w:val="24"/>
          <w:lang w:val="en-US" w:eastAsia="ar-SA"/>
        </w:rPr>
        <w:t>avea</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influenţă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semnificativă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asupra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excluderea</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operator economic, </w:t>
      </w:r>
      <w:proofErr w:type="spellStart"/>
      <w:r w:rsidRPr="00E47017">
        <w:rPr>
          <w:rFonts w:eastAsia="Arial" w:cs="Times New Roman"/>
          <w:szCs w:val="24"/>
          <w:lang w:val="en-US" w:eastAsia="ar-SA"/>
        </w:rPr>
        <w:t>selectarea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acestuia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contractului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acordului-cadru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respectivul</w:t>
      </w:r>
      <w:proofErr w:type="spellEnd"/>
      <w:r w:rsidRPr="00E47017">
        <w:rPr>
          <w:rFonts w:eastAsia="Arial" w:cs="Times New Roman"/>
          <w:szCs w:val="24"/>
          <w:lang w:val="en-US" w:eastAsia="ar-SA"/>
        </w:rPr>
        <w:t xml:space="preserve"> operator economic.</w:t>
      </w:r>
    </w:p>
    <w:p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rsidR="00E47017" w:rsidRDefault="00E47017" w:rsidP="00E47017">
      <w:pPr>
        <w:suppressAutoHyphens/>
        <w:autoSpaceDE w:val="0"/>
        <w:rPr>
          <w:rFonts w:eastAsia="Arial" w:cs="Times New Roman"/>
          <w:szCs w:val="24"/>
          <w:lang w:val="en-US" w:eastAsia="ar-SA"/>
        </w:rPr>
      </w:pPr>
    </w:p>
    <w:p w:rsidR="0053380F" w:rsidRDefault="0053380F" w:rsidP="00E47017">
      <w:pPr>
        <w:suppressAutoHyphens/>
        <w:autoSpaceDE w:val="0"/>
        <w:rPr>
          <w:rFonts w:eastAsia="Arial" w:cs="Times New Roman"/>
          <w:szCs w:val="24"/>
          <w:lang w:val="en-US" w:eastAsia="ar-SA"/>
        </w:rPr>
      </w:pPr>
    </w:p>
    <w:p w:rsidR="0053380F" w:rsidRDefault="0053380F" w:rsidP="00E47017">
      <w:pPr>
        <w:suppressAutoHyphens/>
        <w:autoSpaceDE w:val="0"/>
        <w:rPr>
          <w:rFonts w:eastAsia="Arial" w:cs="Times New Roman"/>
          <w:szCs w:val="24"/>
          <w:lang w:val="en-US" w:eastAsia="ar-SA"/>
        </w:rPr>
      </w:pPr>
    </w:p>
    <w:p w:rsidR="0053380F" w:rsidRPr="00E47017" w:rsidRDefault="0053380F" w:rsidP="00E47017">
      <w:pPr>
        <w:suppressAutoHyphens/>
        <w:autoSpaceDE w:val="0"/>
        <w:rPr>
          <w:rFonts w:eastAsia="Arial" w:cs="Times New Roman"/>
          <w:szCs w:val="24"/>
          <w:lang w:val="en-US" w:eastAsia="ar-SA"/>
        </w:rPr>
      </w:pPr>
    </w:p>
    <w:p w:rsid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lastRenderedPageBreak/>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rsidR="0053380F" w:rsidRPr="00E47017" w:rsidRDefault="0053380F" w:rsidP="00E47017">
      <w:pPr>
        <w:suppressAutoHyphens/>
        <w:autoSpaceDE w:val="0"/>
        <w:rPr>
          <w:rFonts w:eastAsia="Arial" w:cs="Times New Roman"/>
          <w:szCs w:val="24"/>
          <w:lang w:val="en-US" w:eastAsia="ar-SA"/>
        </w:rPr>
      </w:pPr>
      <w:bookmarkStart w:id="0" w:name="_GoBack"/>
      <w:bookmarkEnd w:id="0"/>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proofErr w:type="gram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roofErr w:type="gramEnd"/>
    </w:p>
    <w:p w:rsidR="00E47017" w:rsidRPr="00E47017" w:rsidRDefault="00E47017" w:rsidP="00E47017">
      <w:pPr>
        <w:suppressAutoHyphens/>
        <w:autoSpaceDE w:val="0"/>
        <w:rPr>
          <w:rFonts w:eastAsia="Arial" w:cs="Times New Roman"/>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CA466D" w:rsidRDefault="00CA466D" w:rsidP="00E47017">
      <w:pPr>
        <w:suppressAutoHyphens/>
        <w:autoSpaceDE w:val="0"/>
        <w:jc w:val="right"/>
        <w:rPr>
          <w:rFonts w:eastAsia="Arial" w:cs="Times New Roman"/>
          <w:b/>
          <w:i/>
          <w:szCs w:val="24"/>
          <w:lang w:val="en-US" w:eastAsia="ar-SA"/>
        </w:rPr>
      </w:pPr>
    </w:p>
    <w:p w:rsidR="00E47017" w:rsidRPr="00E47017" w:rsidRDefault="00E47017" w:rsidP="00E47017">
      <w:pPr>
        <w:suppressAutoHyphens/>
        <w:autoSpaceDE w:val="0"/>
        <w:jc w:val="right"/>
        <w:rPr>
          <w:rFonts w:eastAsia="Arial" w:cs="Times New Roman"/>
          <w:b/>
          <w:i/>
          <w:szCs w:val="24"/>
          <w:lang w:val="en-US" w:eastAsia="ar-SA"/>
        </w:rPr>
      </w:pPr>
      <w:proofErr w:type="spellStart"/>
      <w:r w:rsidRPr="00E47017">
        <w:rPr>
          <w:rFonts w:eastAsia="Arial" w:cs="Times New Roman"/>
          <w:b/>
          <w:i/>
          <w:szCs w:val="24"/>
          <w:lang w:val="en-US" w:eastAsia="ar-SA"/>
        </w:rPr>
        <w:t>Formular</w:t>
      </w:r>
      <w:proofErr w:type="spellEnd"/>
      <w:r w:rsidRPr="00E47017">
        <w:rPr>
          <w:rFonts w:eastAsia="Arial" w:cs="Times New Roman"/>
          <w:b/>
          <w:i/>
          <w:szCs w:val="24"/>
          <w:lang w:val="en-US" w:eastAsia="ar-SA"/>
        </w:rPr>
        <w:t xml:space="preserve"> nr. </w:t>
      </w:r>
      <w:r w:rsidR="007E5ED2">
        <w:rPr>
          <w:rFonts w:eastAsia="Arial" w:cs="Times New Roman"/>
          <w:b/>
          <w:i/>
          <w:szCs w:val="24"/>
          <w:lang w:val="en-US" w:eastAsia="ar-SA"/>
        </w:rPr>
        <w:t>3</w:t>
      </w:r>
    </w:p>
    <w:p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rsidR="00E47017" w:rsidRPr="00E47017" w:rsidRDefault="00E47017" w:rsidP="00E47017">
      <w:pPr>
        <w:suppressAutoHyphens/>
        <w:autoSpaceDE w:val="0"/>
        <w:jc w:val="center"/>
        <w:rPr>
          <w:rFonts w:eastAsia="Arial" w:cs="Times New Roman"/>
          <w:i/>
          <w:szCs w:val="24"/>
          <w:lang w:val="en-US" w:eastAsia="ar-SA"/>
        </w:rPr>
      </w:pP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006237D7">
        <w:rPr>
          <w:rFonts w:eastAsia="Arial" w:cs="Times New Roman"/>
          <w:szCs w:val="24"/>
          <w:lang w:val="en-US" w:eastAsia="ar-SA"/>
        </w:rPr>
        <w:t>proprie</w:t>
      </w:r>
      <w:proofErr w:type="spellEnd"/>
      <w:r w:rsidR="006237D7">
        <w:rPr>
          <w:rFonts w:eastAsia="Arial" w:cs="Times New Roman"/>
          <w:szCs w:val="24"/>
          <w:lang w:val="en-US" w:eastAsia="ar-SA"/>
        </w:rPr>
        <w:t xml:space="preserve"> de </w:t>
      </w:r>
      <w:proofErr w:type="spellStart"/>
      <w:r w:rsidR="006237D7">
        <w:rPr>
          <w:rFonts w:eastAsia="Arial" w:cs="Times New Roman"/>
          <w:szCs w:val="24"/>
          <w:lang w:val="en-US" w:eastAsia="ar-SA"/>
        </w:rPr>
        <w:t>servicii</w:t>
      </w:r>
      <w:proofErr w:type="spellEnd"/>
      <w:r w:rsidR="006237D7">
        <w:rPr>
          <w:rFonts w:eastAsia="Arial" w:cs="Times New Roman"/>
          <w:szCs w:val="24"/>
          <w:lang w:val="en-US" w:eastAsia="ar-SA"/>
        </w:rPr>
        <w:t xml:space="preserve"> de </w:t>
      </w:r>
      <w:proofErr w:type="spellStart"/>
      <w:r w:rsidR="006237D7">
        <w:rPr>
          <w:rFonts w:eastAsia="Arial" w:cs="Times New Roman"/>
          <w:szCs w:val="24"/>
          <w:lang w:val="en-US" w:eastAsia="ar-SA"/>
        </w:rPr>
        <w:t>formare</w:t>
      </w:r>
      <w:proofErr w:type="spellEnd"/>
      <w:r w:rsidR="006237D7">
        <w:rPr>
          <w:rFonts w:eastAsia="Arial" w:cs="Times New Roman"/>
          <w:szCs w:val="24"/>
          <w:lang w:val="en-US" w:eastAsia="ar-SA"/>
        </w:rPr>
        <w:t xml:space="preserve"> </w:t>
      </w:r>
      <w:proofErr w:type="spellStart"/>
      <w:r w:rsidR="006237D7">
        <w:rPr>
          <w:rFonts w:eastAsia="Arial" w:cs="Times New Roman"/>
          <w:szCs w:val="24"/>
          <w:lang w:val="en-US" w:eastAsia="ar-SA"/>
        </w:rPr>
        <w:t>profesionala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cunoscând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prevederile</w:t>
      </w:r>
      <w:proofErr w:type="spellEnd"/>
      <w:r w:rsidRPr="00E47017">
        <w:rPr>
          <w:rFonts w:eastAsia="Arial" w:cs="Times New Roman"/>
          <w:szCs w:val="24"/>
          <w:lang w:val="en-US" w:eastAsia="ar-SA"/>
        </w:rPr>
        <w:t xml:space="preserve"> art. 59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60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nr.</w:t>
      </w:r>
      <w:r w:rsidR="00F1503F">
        <w:rPr>
          <w:rFonts w:eastAsia="Arial" w:cs="Times New Roman"/>
          <w:szCs w:val="24"/>
          <w:lang w:val="en-US" w:eastAsia="ar-SA"/>
        </w:rPr>
        <w:t xml:space="preserve"> </w:t>
      </w:r>
      <w:r w:rsidRPr="00E47017">
        <w:rPr>
          <w:rFonts w:eastAsia="Arial" w:cs="Times New Roman"/>
          <w:szCs w:val="24"/>
          <w:lang w:val="en-US" w:eastAsia="ar-SA"/>
        </w:rPr>
        <w:t xml:space="preserve">98/2016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componenţa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listei</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rsidR="00C17385" w:rsidRPr="00E47017" w:rsidRDefault="00C17385" w:rsidP="00E47017">
      <w:pPr>
        <w:suppressAutoHyphens/>
        <w:autoSpaceDE w:val="0"/>
        <w:rPr>
          <w:rFonts w:eastAsia="Arial" w:cs="Times New Roman"/>
          <w:szCs w:val="24"/>
          <w:lang w:val="en-US" w:eastAsia="ar-SA"/>
        </w:rPr>
      </w:pPr>
    </w:p>
    <w:p w:rsidR="00E47017" w:rsidRPr="006237D7" w:rsidRDefault="006237D7" w:rsidP="00E47017">
      <w:pPr>
        <w:suppressAutoHyphens/>
        <w:autoSpaceDE w:val="0"/>
        <w:rPr>
          <w:rFonts w:eastAsia="Arial" w:cs="Times New Roman"/>
          <w:i/>
          <w:color w:val="FF0000"/>
          <w:szCs w:val="24"/>
          <w:lang w:val="en-US" w:eastAsia="ar-SA"/>
        </w:rPr>
      </w:pPr>
      <w:r w:rsidRPr="006237D7">
        <w:rPr>
          <w:rFonts w:eastAsia="Arial" w:cs="Times New Roman"/>
          <w:i/>
          <w:color w:val="FF0000"/>
          <w:szCs w:val="24"/>
          <w:lang w:val="en-US" w:eastAsia="ar-SA"/>
        </w:rPr>
        <w:t>…………</w:t>
      </w:r>
    </w:p>
    <w:p w:rsidR="006237D7" w:rsidRDefault="006237D7" w:rsidP="00E47017">
      <w:pPr>
        <w:suppressAutoHyphens/>
        <w:autoSpaceDE w:val="0"/>
        <w:rPr>
          <w:rFonts w:eastAsia="Arial" w:cs="Times New Roman"/>
          <w:i/>
          <w:color w:val="FF0000"/>
          <w:szCs w:val="24"/>
          <w:lang w:val="en-US" w:eastAsia="ar-SA"/>
        </w:rPr>
      </w:pPr>
      <w:r w:rsidRPr="006237D7">
        <w:rPr>
          <w:rFonts w:eastAsia="Arial" w:cs="Times New Roman"/>
          <w:i/>
          <w:color w:val="FF0000"/>
          <w:szCs w:val="24"/>
          <w:lang w:val="en-US" w:eastAsia="ar-SA"/>
        </w:rPr>
        <w:t>………….</w:t>
      </w:r>
    </w:p>
    <w:p w:rsidR="006237D7" w:rsidRPr="006237D7" w:rsidRDefault="006237D7" w:rsidP="00E47017">
      <w:pPr>
        <w:suppressAutoHyphens/>
        <w:autoSpaceDE w:val="0"/>
        <w:rPr>
          <w:rFonts w:eastAsia="Arial" w:cs="Times New Roman"/>
          <w:i/>
          <w:color w:val="FF0000"/>
          <w:szCs w:val="24"/>
          <w:lang w:val="en-US" w:eastAsia="ar-SA"/>
        </w:rPr>
      </w:pPr>
      <w:r>
        <w:rPr>
          <w:rFonts w:eastAsia="Arial" w:cs="Times New Roman"/>
          <w:i/>
          <w:color w:val="FF0000"/>
          <w:szCs w:val="24"/>
          <w:lang w:val="en-US" w:eastAsia="ar-SA"/>
        </w:rPr>
        <w:t>……….</w:t>
      </w:r>
    </w:p>
    <w:p w:rsidR="00E47017" w:rsidRPr="00E47017" w:rsidRDefault="00E47017" w:rsidP="00E47017">
      <w:pPr>
        <w:suppressAutoHyphens/>
        <w:autoSpaceDE w:val="0"/>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Operator economic,</w:t>
      </w:r>
    </w:p>
    <w:p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_________________</w:t>
      </w:r>
    </w:p>
    <w:p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w:t>
      </w:r>
      <w:proofErr w:type="spellStart"/>
      <w:r w:rsidRPr="00E47017">
        <w:rPr>
          <w:rFonts w:eastAsia="Arial" w:cs="Times New Roman"/>
          <w:i/>
          <w:szCs w:val="24"/>
          <w:lang w:val="en-US" w:eastAsia="ar-SA"/>
        </w:rPr>
        <w:t>semnatura</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E47017" w:rsidRPr="00E47017" w:rsidRDefault="00E47017" w:rsidP="00E47017">
      <w:pPr>
        <w:suppressAutoHyphens/>
        <w:autoSpaceDE w:val="0"/>
        <w:rPr>
          <w:rFonts w:eastAsia="Arial" w:cs="Times New Roman"/>
          <w:i/>
          <w:szCs w:val="24"/>
          <w:lang w:val="en-US" w:eastAsia="ar-SA"/>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CA466D" w:rsidRDefault="00CA466D" w:rsidP="00E47017">
      <w:pPr>
        <w:suppressAutoHyphens/>
        <w:jc w:val="right"/>
        <w:rPr>
          <w:rFonts w:eastAsia="Times New Roman" w:cs="Times New Roman"/>
          <w:b/>
          <w:iCs/>
          <w:szCs w:val="24"/>
          <w:lang w:val="en-US" w:eastAsia="zh-CN"/>
        </w:rPr>
      </w:pPr>
    </w:p>
    <w:p w:rsidR="00E47017" w:rsidRPr="00E47017" w:rsidRDefault="00E47017" w:rsidP="00E47017">
      <w:pPr>
        <w:suppressAutoHyphens/>
        <w:jc w:val="right"/>
        <w:rPr>
          <w:rFonts w:eastAsia="Times New Roman" w:cs="Times New Roman"/>
          <w:b/>
          <w:iCs/>
          <w:szCs w:val="24"/>
          <w:lang w:val="en-US" w:eastAsia="zh-CN"/>
        </w:rPr>
      </w:pPr>
      <w:proofErr w:type="spellStart"/>
      <w:r w:rsidRPr="00E47017">
        <w:rPr>
          <w:rFonts w:eastAsia="Times New Roman" w:cs="Times New Roman"/>
          <w:b/>
          <w:iCs/>
          <w:szCs w:val="24"/>
          <w:lang w:val="en-US" w:eastAsia="zh-CN"/>
        </w:rPr>
        <w:t>Formular</w:t>
      </w:r>
      <w:proofErr w:type="spellEnd"/>
      <w:r w:rsidRPr="00E47017">
        <w:rPr>
          <w:rFonts w:eastAsia="Times New Roman" w:cs="Times New Roman"/>
          <w:b/>
          <w:iCs/>
          <w:szCs w:val="24"/>
          <w:lang w:val="en-US" w:eastAsia="zh-CN"/>
        </w:rPr>
        <w:t xml:space="preserve"> nr. </w:t>
      </w:r>
      <w:r w:rsidR="00FC3094">
        <w:rPr>
          <w:rFonts w:eastAsia="Times New Roman" w:cs="Times New Roman"/>
          <w:b/>
          <w:iCs/>
          <w:szCs w:val="24"/>
          <w:lang w:val="en-US" w:eastAsia="zh-CN"/>
        </w:rPr>
        <w:t>4</w:t>
      </w:r>
      <w:r w:rsidRPr="00E47017">
        <w:rPr>
          <w:rFonts w:eastAsia="Times New Roman" w:cs="Times New Roman"/>
          <w:b/>
          <w:iCs/>
          <w:szCs w:val="24"/>
          <w:lang w:val="en-US" w:eastAsia="zh-CN"/>
        </w:rPr>
        <w:t xml:space="preserve">- </w:t>
      </w:r>
      <w:proofErr w:type="spellStart"/>
      <w:r w:rsidRPr="00E47017">
        <w:rPr>
          <w:rFonts w:eastAsia="Times New Roman" w:cs="Times New Roman"/>
          <w:b/>
          <w:iCs/>
          <w:szCs w:val="24"/>
          <w:lang w:val="en-US" w:eastAsia="zh-CN"/>
        </w:rPr>
        <w:t>Formularul</w:t>
      </w:r>
      <w:proofErr w:type="spellEnd"/>
      <w:r w:rsidRPr="00E47017">
        <w:rPr>
          <w:rFonts w:eastAsia="Times New Roman" w:cs="Times New Roman"/>
          <w:b/>
          <w:iCs/>
          <w:szCs w:val="24"/>
          <w:lang w:val="en-US" w:eastAsia="zh-CN"/>
        </w:rPr>
        <w:t xml:space="preserve"> de </w:t>
      </w:r>
      <w:proofErr w:type="spellStart"/>
      <w:r w:rsidRPr="00E47017">
        <w:rPr>
          <w:rFonts w:eastAsia="Times New Roman" w:cs="Times New Roman"/>
          <w:b/>
          <w:iCs/>
          <w:szCs w:val="24"/>
          <w:lang w:val="en-US" w:eastAsia="zh-CN"/>
        </w:rPr>
        <w:t>oferta</w:t>
      </w:r>
      <w:proofErr w:type="spellEnd"/>
    </w:p>
    <w:p w:rsidR="00E47017" w:rsidRPr="00E47017" w:rsidRDefault="00E47017" w:rsidP="00E47017">
      <w:pPr>
        <w:suppressAutoHyphens/>
        <w:rPr>
          <w:rFonts w:eastAsia="Times New Roman" w:cs="Times New Roman"/>
          <w:i/>
          <w:szCs w:val="24"/>
          <w:lang w:val="en-US" w:eastAsia="zh-CN"/>
        </w:rPr>
      </w:pPr>
      <w:proofErr w:type="gramStart"/>
      <w:r w:rsidRPr="00E47017">
        <w:rPr>
          <w:rFonts w:eastAsia="Times New Roman" w:cs="Times New Roman"/>
          <w:i/>
          <w:szCs w:val="24"/>
          <w:lang w:val="en-US" w:eastAsia="zh-CN"/>
        </w:rPr>
        <w:t>Operator  economic</w:t>
      </w:r>
      <w:proofErr w:type="gramEnd"/>
    </w:p>
    <w:p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
    <w:p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denumirea</w:t>
      </w:r>
      <w:proofErr w:type="spellEnd"/>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numele</w:t>
      </w:r>
      <w:proofErr w:type="spellEnd"/>
      <w:r w:rsidRPr="00E47017">
        <w:rPr>
          <w:rFonts w:eastAsia="Times New Roman" w:cs="Times New Roman"/>
          <w:i/>
          <w:szCs w:val="24"/>
          <w:lang w:val="en-US" w:eastAsia="zh-CN"/>
        </w:rPr>
        <w:t>)</w:t>
      </w:r>
    </w:p>
    <w:p w:rsidR="00E47017" w:rsidRPr="00E47017" w:rsidRDefault="00E47017" w:rsidP="00E47017">
      <w:pPr>
        <w:suppressAutoHyphens/>
        <w:jc w:val="center"/>
        <w:rPr>
          <w:rFonts w:eastAsia="Times New Roman" w:cs="Times New Roman"/>
          <w:b/>
          <w:szCs w:val="24"/>
          <w:lang w:val="en-US" w:eastAsia="zh-CN"/>
        </w:rPr>
      </w:pPr>
      <w:r w:rsidRPr="00E47017">
        <w:rPr>
          <w:rFonts w:eastAsia="Times New Roman" w:cs="Times New Roman"/>
          <w:b/>
          <w:szCs w:val="24"/>
          <w:lang w:val="en-US" w:eastAsia="zh-CN"/>
        </w:rPr>
        <w:t>OFERTĂ</w:t>
      </w:r>
    </w:p>
    <w:p w:rsidR="00E47017" w:rsidRPr="00E47017" w:rsidRDefault="00E47017" w:rsidP="00E47017">
      <w:pPr>
        <w:suppressAutoHyphens/>
        <w:ind w:firstLine="720"/>
        <w:rPr>
          <w:rFonts w:eastAsia="Times New Roman" w:cs="Times New Roman"/>
          <w:szCs w:val="24"/>
          <w:lang w:val="en-US" w:eastAsia="zh-CN"/>
        </w:rPr>
      </w:pPr>
    </w:p>
    <w:p w:rsidR="00E47017" w:rsidRPr="00E47017" w:rsidRDefault="00E47017" w:rsidP="00E47017">
      <w:pPr>
        <w:suppressAutoHyphens/>
        <w:ind w:firstLine="720"/>
        <w:rPr>
          <w:rFonts w:eastAsia="Times New Roman" w:cs="Times New Roman"/>
          <w:szCs w:val="24"/>
          <w:lang w:val="en-US" w:eastAsia="zh-CN"/>
        </w:rPr>
      </w:pPr>
      <w:proofErr w:type="spellStart"/>
      <w:r w:rsidRPr="00E47017">
        <w:rPr>
          <w:rFonts w:eastAsia="Times New Roman" w:cs="Times New Roman"/>
          <w:szCs w:val="24"/>
          <w:lang w:val="en-US" w:eastAsia="zh-CN"/>
        </w:rPr>
        <w:t>Către</w:t>
      </w:r>
      <w:proofErr w:type="spellEnd"/>
      <w:r w:rsidRPr="00E47017">
        <w:rPr>
          <w:rFonts w:eastAsia="Times New Roman" w:cs="Times New Roman"/>
          <w:szCs w:val="24"/>
          <w:lang w:val="en-US" w:eastAsia="zh-CN"/>
        </w:rPr>
        <w:t xml:space="preserve"> ....................................................................................................</w:t>
      </w:r>
    </w:p>
    <w:p w:rsidR="00E47017" w:rsidRPr="00E47017" w:rsidRDefault="00E47017" w:rsidP="00E47017">
      <w:pPr>
        <w:suppressAutoHyphens/>
        <w:ind w:left="720" w:firstLine="720"/>
        <w:rPr>
          <w:rFonts w:eastAsia="Times New Roman" w:cs="Times New Roman"/>
          <w:szCs w:val="24"/>
          <w:lang w:val="en-US" w:eastAsia="zh-CN"/>
        </w:rPr>
      </w:pPr>
      <w:r w:rsidRPr="00E47017">
        <w:rPr>
          <w:rFonts w:eastAsia="Times New Roman" w:cs="Times New Roman"/>
          <w:i/>
          <w:szCs w:val="24"/>
          <w:lang w:val="en-US" w:eastAsia="zh-CN"/>
        </w:rPr>
        <w:t xml:space="preserve">     </w:t>
      </w: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autorităţii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w:t>
      </w:r>
      <w:proofErr w:type="spellEnd"/>
      <w:r w:rsidRPr="00E47017">
        <w:rPr>
          <w:rFonts w:eastAsia="Times New Roman" w:cs="Times New Roman"/>
          <w:szCs w:val="24"/>
          <w:lang w:val="en-US" w:eastAsia="zh-CN"/>
        </w:rPr>
        <w:t>)</w:t>
      </w:r>
    </w:p>
    <w:p w:rsidR="00E47017" w:rsidRPr="00E47017" w:rsidRDefault="00E47017" w:rsidP="00E47017">
      <w:pPr>
        <w:suppressAutoHyphens/>
        <w:ind w:firstLine="720"/>
        <w:rPr>
          <w:rFonts w:eastAsia="Times New Roman" w:cs="Times New Roman"/>
          <w:szCs w:val="24"/>
          <w:lang w:val="en-US" w:eastAsia="zh-CN"/>
        </w:rPr>
      </w:pPr>
    </w:p>
    <w:p w:rsidR="00E47017" w:rsidRPr="00E47017" w:rsidRDefault="00E47017" w:rsidP="00E47017">
      <w:pPr>
        <w:autoSpaceDE w:val="0"/>
        <w:autoSpaceDN w:val="0"/>
        <w:adjustRightInd w:val="0"/>
        <w:spacing w:line="276" w:lineRule="auto"/>
        <w:rPr>
          <w:rFonts w:eastAsia="Calibri" w:cs="Times New Roman"/>
          <w:color w:val="000000"/>
          <w:szCs w:val="24"/>
        </w:rPr>
      </w:pPr>
      <w:r w:rsidRPr="00E47017">
        <w:rPr>
          <w:rFonts w:eastAsia="Times New Roman" w:cs="Times New Roman"/>
          <w:color w:val="000000"/>
          <w:szCs w:val="24"/>
        </w:rPr>
        <w:t xml:space="preserve">1. </w:t>
      </w:r>
      <w:r w:rsidRPr="00E47017">
        <w:rPr>
          <w:rFonts w:eastAsia="Calibri" w:cs="Times New Roman"/>
          <w:color w:val="000000"/>
          <w:szCs w:val="24"/>
        </w:rPr>
        <w:t xml:space="preserve">După examinarea documentației de atribuire și înțelegerea completă a cerințelor din Caietul de Sarcini, subsemnatul/subsemnații, reprezentanti ai Ofertantului .......................................... [denumirea/numele ofertantului] ne angajăm să semnăm contractul__________________________ [introduceți denumirea contractului] să prestam serviciile mentionate în acesta, în conformitate cu cerințele din documentația de atribuire și cu propunerea noastră tehnică anexată, la prețurile specificate mai jos, dupa cum reies din propunerea noastră financiară. </w:t>
      </w:r>
    </w:p>
    <w:p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Prin propunerea noastră financiară, pentru lucrările descrise în documentația tehnică oferim un preț total de ______________ [introduceți suma în cifre și litere și moneda – din propunerea financiară], fără TVA,  </w:t>
      </w:r>
      <w:r w:rsidRPr="00E47017">
        <w:rPr>
          <w:rFonts w:eastAsia="Times New Roman" w:cs="Times New Roman"/>
          <w:color w:val="000000"/>
          <w:szCs w:val="24"/>
        </w:rPr>
        <w:t>plătibilă după recepţia</w:t>
      </w:r>
      <w:r w:rsidRPr="00E47017">
        <w:rPr>
          <w:rFonts w:eastAsia="Times New Roman" w:cs="Times New Roman"/>
          <w:i/>
          <w:color w:val="000000"/>
          <w:szCs w:val="24"/>
        </w:rPr>
        <w:t xml:space="preserve"> </w:t>
      </w:r>
      <w:r w:rsidRPr="00E47017">
        <w:rPr>
          <w:rFonts w:eastAsia="Times New Roman" w:cs="Times New Roman"/>
          <w:color w:val="000000"/>
          <w:szCs w:val="24"/>
        </w:rPr>
        <w:t>serviciilor,</w:t>
      </w:r>
      <w:r w:rsidRPr="00E47017">
        <w:rPr>
          <w:rFonts w:eastAsia="Calibri" w:cs="Times New Roman"/>
          <w:color w:val="000000"/>
          <w:szCs w:val="24"/>
        </w:rPr>
        <w:t xml:space="preserve"> la care se adaugă TVA în valoare de _________________ [introduceți suma în cifre și litere și moneda]. </w:t>
      </w:r>
    </w:p>
    <w:p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Times New Roman" w:cs="Times New Roman"/>
          <w:color w:val="000000"/>
          <w:szCs w:val="24"/>
        </w:rPr>
        <w:t xml:space="preserve">2. </w:t>
      </w:r>
      <w:r w:rsidRPr="00E47017">
        <w:rPr>
          <w:rFonts w:eastAsia="Calibri" w:cs="Times New Roman"/>
          <w:color w:val="000000"/>
          <w:szCs w:val="24"/>
        </w:rPr>
        <w:t xml:space="preserve">Subsemnatul/subsemnații declarăm că: </w:t>
      </w:r>
    </w:p>
    <w:p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a. Am examinat conținutul documentaţiei de atribuire, precum și toate răspunsurile la solicitările de clarificări comunicate până la data depunerii ofertelor și îl acceptăm în totalitate, fără nicio rezervă sau restricție; </w:t>
      </w:r>
    </w:p>
    <w:p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b. Suntem de acord ca oferta noastră să rămână valabilă pentru o perioada de ____________ [introduceți numărul] zile, de la data limita de depunere a ofertelor, respectiv până la data de ________[ziua/luna/anul] și oferta va ramâne obligatorie pentru noi şi că poate fi acceptată în orice moment înainte de expirarea perioadei menţionate. </w:t>
      </w:r>
    </w:p>
    <w:p w:rsidR="00E47017" w:rsidRDefault="00E47017" w:rsidP="00E47017">
      <w:pPr>
        <w:autoSpaceDE w:val="0"/>
        <w:autoSpaceDN w:val="0"/>
        <w:adjustRightInd w:val="0"/>
        <w:spacing w:after="114" w:line="276" w:lineRule="auto"/>
        <w:jc w:val="left"/>
        <w:rPr>
          <w:rFonts w:eastAsia="Calibri" w:cs="Times New Roman"/>
          <w:color w:val="000000"/>
          <w:szCs w:val="24"/>
        </w:rPr>
      </w:pPr>
      <w:r w:rsidRPr="00E47017">
        <w:rPr>
          <w:rFonts w:eastAsia="Calibri" w:cs="Times New Roman"/>
          <w:color w:val="000000"/>
          <w:szCs w:val="24"/>
        </w:rPr>
        <w:t xml:space="preserve">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 </w:t>
      </w:r>
    </w:p>
    <w:p w:rsidR="007200B1" w:rsidRDefault="007200B1" w:rsidP="00E47017">
      <w:pPr>
        <w:autoSpaceDE w:val="0"/>
        <w:autoSpaceDN w:val="0"/>
        <w:adjustRightInd w:val="0"/>
        <w:spacing w:after="114" w:line="276" w:lineRule="auto"/>
        <w:jc w:val="left"/>
        <w:rPr>
          <w:rFonts w:eastAsia="Calibri" w:cs="Times New Roman"/>
          <w:color w:val="000000"/>
          <w:szCs w:val="24"/>
        </w:rPr>
      </w:pPr>
    </w:p>
    <w:p w:rsidR="00E47017" w:rsidRDefault="00E47017" w:rsidP="00E47017">
      <w:pPr>
        <w:autoSpaceDE w:val="0"/>
        <w:autoSpaceDN w:val="0"/>
        <w:adjustRightInd w:val="0"/>
        <w:spacing w:after="114" w:line="276" w:lineRule="auto"/>
        <w:jc w:val="left"/>
        <w:rPr>
          <w:rFonts w:eastAsia="Calibri" w:cs="Times New Roman"/>
          <w:color w:val="000000"/>
          <w:szCs w:val="24"/>
        </w:rPr>
      </w:pPr>
      <w:r w:rsidRPr="00E47017">
        <w:rPr>
          <w:rFonts w:eastAsia="Calibri" w:cs="Times New Roman"/>
          <w:color w:val="000000"/>
          <w:szCs w:val="24"/>
        </w:rPr>
        <w:t xml:space="preserve">d. În calitate de ofertant la aceasta procedură de atribuire declarăm că nu am întreprins și nu vom întreprinde nicio acțiune și/sau inacțiune în scopul de a restricționa concurența. </w:t>
      </w:r>
    </w:p>
    <w:p w:rsidR="007200B1" w:rsidRPr="00E47017" w:rsidRDefault="007200B1" w:rsidP="00E47017">
      <w:pPr>
        <w:autoSpaceDE w:val="0"/>
        <w:autoSpaceDN w:val="0"/>
        <w:adjustRightInd w:val="0"/>
        <w:spacing w:after="114" w:line="276" w:lineRule="auto"/>
        <w:jc w:val="left"/>
        <w:rPr>
          <w:rFonts w:eastAsia="Calibri" w:cs="Times New Roman"/>
          <w:color w:val="000000"/>
          <w:szCs w:val="24"/>
        </w:rPr>
      </w:pPr>
    </w:p>
    <w:p w:rsid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4. </w:t>
      </w:r>
      <w:proofErr w:type="spellStart"/>
      <w:r w:rsidRPr="00E47017">
        <w:rPr>
          <w:rFonts w:eastAsia="Times New Roman" w:cs="Times New Roman"/>
          <w:szCs w:val="24"/>
          <w:lang w:val="en-US" w:eastAsia="zh-CN"/>
        </w:rPr>
        <w:t>Până</w:t>
      </w:r>
      <w:proofErr w:type="spellEnd"/>
      <w:r w:rsidRPr="00E47017">
        <w:rPr>
          <w:rFonts w:eastAsia="Times New Roman" w:cs="Times New Roman"/>
          <w:szCs w:val="24"/>
          <w:lang w:val="en-US" w:eastAsia="zh-CN"/>
        </w:rPr>
        <w:t xml:space="preserve"> la </w:t>
      </w:r>
      <w:proofErr w:type="spellStart"/>
      <w:r w:rsidRPr="00E47017">
        <w:rPr>
          <w:rFonts w:eastAsia="Times New Roman" w:cs="Times New Roman"/>
          <w:szCs w:val="24"/>
          <w:lang w:val="en-US" w:eastAsia="zh-CN"/>
        </w:rPr>
        <w:t>încheierea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semnarea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aceasta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împreună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comunicarea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transmisă</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dumneavoastră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noastră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acceptată</w:t>
      </w:r>
      <w:proofErr w:type="spellEnd"/>
      <w:r w:rsidRPr="00E47017">
        <w:rPr>
          <w:rFonts w:eastAsia="Times New Roman" w:cs="Times New Roman"/>
          <w:szCs w:val="24"/>
          <w:lang w:val="en-US" w:eastAsia="zh-CN"/>
        </w:rPr>
        <w:t xml:space="preserve"> ca </w:t>
      </w:r>
      <w:proofErr w:type="spellStart"/>
      <w:r w:rsidRPr="00E47017">
        <w:rPr>
          <w:rFonts w:eastAsia="Times New Roman" w:cs="Times New Roman"/>
          <w:szCs w:val="24"/>
          <w:lang w:val="en-US" w:eastAsia="zh-CN"/>
        </w:rPr>
        <w:t>fiind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câştigătoare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constitui</w:t>
      </w:r>
      <w:proofErr w:type="spellEnd"/>
      <w:r w:rsidRPr="00E47017">
        <w:rPr>
          <w:rFonts w:eastAsia="Times New Roman" w:cs="Times New Roman"/>
          <w:szCs w:val="24"/>
          <w:lang w:val="en-US" w:eastAsia="zh-CN"/>
        </w:rPr>
        <w:t xml:space="preserve"> un contract </w:t>
      </w:r>
      <w:proofErr w:type="spellStart"/>
      <w:r w:rsidRPr="00E47017">
        <w:rPr>
          <w:rFonts w:eastAsia="Times New Roman" w:cs="Times New Roman"/>
          <w:szCs w:val="24"/>
          <w:lang w:val="en-US" w:eastAsia="zh-CN"/>
        </w:rPr>
        <w:t>angajant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noi</w:t>
      </w:r>
      <w:proofErr w:type="spellEnd"/>
      <w:r w:rsidRPr="00E47017">
        <w:rPr>
          <w:rFonts w:eastAsia="Times New Roman" w:cs="Times New Roman"/>
          <w:szCs w:val="24"/>
          <w:lang w:val="en-US" w:eastAsia="zh-CN"/>
        </w:rPr>
        <w:t>.</w:t>
      </w:r>
    </w:p>
    <w:p w:rsidR="007200B1" w:rsidRDefault="007200B1" w:rsidP="00E47017">
      <w:pPr>
        <w:suppressAutoHyphens/>
        <w:rPr>
          <w:rFonts w:eastAsia="Times New Roman" w:cs="Times New Roman"/>
          <w:szCs w:val="24"/>
          <w:lang w:val="en-US" w:eastAsia="zh-CN"/>
        </w:rPr>
      </w:pPr>
    </w:p>
    <w:p w:rsidR="007200B1" w:rsidRDefault="007200B1" w:rsidP="00E47017">
      <w:pPr>
        <w:suppressAutoHyphens/>
        <w:rPr>
          <w:rFonts w:eastAsia="Times New Roman" w:cs="Times New Roman"/>
          <w:szCs w:val="24"/>
          <w:lang w:val="en-US" w:eastAsia="zh-CN"/>
        </w:rPr>
      </w:pPr>
    </w:p>
    <w:p w:rsidR="007200B1" w:rsidRDefault="007200B1" w:rsidP="00E47017">
      <w:pPr>
        <w:suppressAutoHyphens/>
        <w:rPr>
          <w:rFonts w:eastAsia="Times New Roman" w:cs="Times New Roman"/>
          <w:szCs w:val="24"/>
          <w:lang w:val="en-US" w:eastAsia="zh-CN"/>
        </w:rPr>
      </w:pPr>
    </w:p>
    <w:p w:rsidR="007200B1" w:rsidRPr="00E47017" w:rsidRDefault="007200B1" w:rsidP="00E47017">
      <w:pPr>
        <w:suppressAutoHyphens/>
        <w:rPr>
          <w:rFonts w:eastAsia="Times New Roman" w:cs="Times New Roman"/>
          <w:i/>
          <w:szCs w:val="24"/>
          <w:lang w:val="en-US" w:eastAsia="zh-CN"/>
        </w:rPr>
      </w:pPr>
    </w:p>
    <w:p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5. </w:t>
      </w:r>
      <w:proofErr w:type="spellStart"/>
      <w:r w:rsidRPr="00E47017">
        <w:rPr>
          <w:rFonts w:eastAsia="Times New Roman" w:cs="Times New Roman"/>
          <w:szCs w:val="24"/>
          <w:lang w:val="en-US" w:eastAsia="zh-CN"/>
        </w:rPr>
        <w:t>Înţelegem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sunteţi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obligaţi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acceptaţi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r w:rsidR="00AF3CEB">
        <w:rPr>
          <w:rFonts w:eastAsia="Times New Roman" w:cs="Times New Roman"/>
          <w:szCs w:val="24"/>
          <w:lang w:val="en-US" w:eastAsia="zh-CN"/>
        </w:rPr>
        <w:t xml:space="preserve">cu </w:t>
      </w:r>
      <w:proofErr w:type="spellStart"/>
      <w:r w:rsidR="00AF3CEB">
        <w:rPr>
          <w:rFonts w:eastAsia="Times New Roman" w:cs="Times New Roman"/>
          <w:szCs w:val="24"/>
          <w:lang w:val="en-US" w:eastAsia="zh-CN"/>
        </w:rPr>
        <w:t>cel</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mai</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scăzut</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preţ</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primită</w:t>
      </w:r>
      <w:proofErr w:type="spellEnd"/>
      <w:r w:rsidRPr="00E47017">
        <w:rPr>
          <w:rFonts w:eastAsia="Times New Roman" w:cs="Times New Roman"/>
          <w:szCs w:val="24"/>
          <w:lang w:val="en-US" w:eastAsia="zh-CN"/>
        </w:rPr>
        <w:t>.</w:t>
      </w:r>
    </w:p>
    <w:p w:rsidR="00E47017" w:rsidRPr="00E47017" w:rsidRDefault="00E47017" w:rsidP="00E47017">
      <w:pPr>
        <w:suppressAutoHyphens/>
        <w:ind w:firstLine="720"/>
        <w:rPr>
          <w:rFonts w:eastAsia="Times New Roman" w:cs="Times New Roman"/>
          <w:szCs w:val="24"/>
          <w:lang w:val="en-US" w:eastAsia="zh-CN"/>
        </w:rPr>
      </w:pPr>
      <w:proofErr w:type="gramStart"/>
      <w:r w:rsidRPr="00E47017">
        <w:rPr>
          <w:rFonts w:eastAsia="Times New Roman" w:cs="Times New Roman"/>
          <w:szCs w:val="24"/>
          <w:lang w:val="en-US" w:eastAsia="zh-CN"/>
        </w:rPr>
        <w:t>Data:..........................................</w:t>
      </w:r>
      <w:proofErr w:type="gramEnd"/>
    </w:p>
    <w:p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p>
    <w:p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nume</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prenume</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şi</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semnătură</w:t>
      </w:r>
      <w:proofErr w:type="spellEnd"/>
      <w:r w:rsidRPr="00E47017">
        <w:rPr>
          <w:rFonts w:eastAsia="Times New Roman" w:cs="Times New Roman"/>
          <w:i/>
          <w:szCs w:val="24"/>
          <w:lang w:val="en-US" w:eastAsia="zh-CN"/>
        </w:rPr>
        <w:t xml:space="preserve">), </w:t>
      </w:r>
    </w:p>
    <w:p w:rsidR="00E47017" w:rsidRPr="00E47017" w:rsidRDefault="00E47017" w:rsidP="00E47017">
      <w:pPr>
        <w:suppressAutoHyphens/>
        <w:jc w:val="center"/>
        <w:rPr>
          <w:rFonts w:eastAsia="Times New Roman" w:cs="Times New Roman"/>
          <w:i/>
          <w:szCs w:val="24"/>
          <w:lang w:val="en-US" w:eastAsia="zh-CN"/>
        </w:rPr>
      </w:pPr>
    </w:p>
    <w:p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L.S.</w:t>
      </w:r>
    </w:p>
    <w:p w:rsidR="00E47017" w:rsidRPr="00E47017" w:rsidRDefault="00E47017" w:rsidP="00E47017">
      <w:pPr>
        <w:suppressAutoHyphens/>
        <w:jc w:val="center"/>
        <w:rPr>
          <w:rFonts w:eastAsia="Times New Roman" w:cs="Times New Roman"/>
          <w:i/>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 legal </w:t>
      </w:r>
      <w:proofErr w:type="spellStart"/>
      <w:r w:rsidRPr="00E47017">
        <w:rPr>
          <w:rFonts w:eastAsia="Times New Roman" w:cs="Times New Roman"/>
          <w:szCs w:val="24"/>
          <w:lang w:val="en-US" w:eastAsia="zh-CN"/>
        </w:rPr>
        <w:t>autorizat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semnez</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w:t>
      </w:r>
      <w:bookmarkStart w:id="1" w:name="_Toc190183221"/>
    </w:p>
    <w:bookmarkEnd w:id="1"/>
    <w:p w:rsidR="00E47017" w:rsidRPr="00E47017" w:rsidRDefault="00E47017" w:rsidP="00E47017">
      <w:pPr>
        <w:suppressAutoHyphens/>
        <w:jc w:val="left"/>
        <w:rPr>
          <w:rFonts w:eastAsia="Times New Roman" w:cs="Times New Roman"/>
          <w:sz w:val="20"/>
          <w:szCs w:val="20"/>
          <w:lang w:val="en-US" w:eastAsia="ro-RO"/>
        </w:rPr>
      </w:pPr>
    </w:p>
    <w:p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sz w:val="20"/>
          <w:szCs w:val="20"/>
          <w:lang w:val="en-US" w:eastAsia="ro-RO"/>
        </w:rPr>
        <w:t xml:space="preserve">  </w:t>
      </w:r>
      <w:r w:rsidRPr="00E47017">
        <w:rPr>
          <w:rFonts w:eastAsia="Times New Roman" w:cs="Times New Roman"/>
          <w:i/>
          <w:sz w:val="20"/>
          <w:szCs w:val="20"/>
          <w:lang w:val="en-US" w:eastAsia="ro-RO"/>
        </w:rPr>
        <w:t>Operator economic</w:t>
      </w:r>
    </w:p>
    <w:p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__________________</w:t>
      </w:r>
    </w:p>
    <w:p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 xml:space="preserve">  (</w:t>
      </w:r>
      <w:proofErr w:type="spellStart"/>
      <w:r w:rsidRPr="00E47017">
        <w:rPr>
          <w:rFonts w:eastAsia="Times New Roman" w:cs="Times New Roman"/>
          <w:i/>
          <w:sz w:val="20"/>
          <w:szCs w:val="20"/>
          <w:lang w:val="en-US" w:eastAsia="ro-RO"/>
        </w:rPr>
        <w:t>denumirea</w:t>
      </w:r>
      <w:proofErr w:type="spellEnd"/>
      <w:r w:rsidRPr="00E47017">
        <w:rPr>
          <w:rFonts w:eastAsia="Times New Roman" w:cs="Times New Roman"/>
          <w:i/>
          <w:sz w:val="20"/>
          <w:szCs w:val="20"/>
          <w:lang w:val="en-US" w:eastAsia="ro-RO"/>
        </w:rPr>
        <w:t>/</w:t>
      </w:r>
      <w:proofErr w:type="spellStart"/>
      <w:r w:rsidRPr="00E47017">
        <w:rPr>
          <w:rFonts w:eastAsia="Times New Roman" w:cs="Times New Roman"/>
          <w:i/>
          <w:sz w:val="20"/>
          <w:szCs w:val="20"/>
          <w:lang w:val="en-US" w:eastAsia="ro-RO"/>
        </w:rPr>
        <w:t>numele</w:t>
      </w:r>
      <w:proofErr w:type="spellEnd"/>
      <w:r w:rsidRPr="00E47017">
        <w:rPr>
          <w:rFonts w:eastAsia="Times New Roman" w:cs="Times New Roman"/>
          <w:i/>
          <w:sz w:val="20"/>
          <w:szCs w:val="20"/>
          <w:lang w:val="en-US" w:eastAsia="ro-RO"/>
        </w:rPr>
        <w:t>)</w:t>
      </w: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Default="00E47017"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Default="00CA466D" w:rsidP="00E47017">
      <w:pPr>
        <w:suppressAutoHyphens/>
        <w:jc w:val="left"/>
        <w:rPr>
          <w:rFonts w:eastAsia="Times New Roman" w:cs="Times New Roman"/>
          <w:b/>
          <w:szCs w:val="24"/>
          <w:lang w:val="en-US" w:eastAsia="ar-SA"/>
        </w:rPr>
      </w:pPr>
    </w:p>
    <w:p w:rsidR="00CA466D" w:rsidRPr="00E47017" w:rsidRDefault="00CA466D"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b/>
          <w:szCs w:val="24"/>
          <w:lang w:val="en-US" w:eastAsia="ar-SA"/>
        </w:rPr>
      </w:pPr>
    </w:p>
    <w:p w:rsidR="00E47017" w:rsidRPr="00E47017" w:rsidRDefault="00E47017" w:rsidP="00E47017">
      <w:pPr>
        <w:suppressAutoHyphens/>
        <w:jc w:val="left"/>
        <w:rPr>
          <w:rFonts w:eastAsia="Times New Roman" w:cs="Times New Roman"/>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E47017" w:rsidRPr="00E47017" w:rsidTr="00B74C94">
        <w:tc>
          <w:tcPr>
            <w:tcW w:w="4531" w:type="dxa"/>
            <w:shd w:val="clear" w:color="auto" w:fill="auto"/>
          </w:tcPr>
          <w:p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OPERATOR ECONOMIC </w:t>
            </w:r>
          </w:p>
        </w:tc>
        <w:tc>
          <w:tcPr>
            <w:tcW w:w="4531" w:type="dxa"/>
            <w:shd w:val="clear" w:color="auto" w:fill="auto"/>
          </w:tcPr>
          <w:p w:rsidR="00E47017" w:rsidRPr="00E47017" w:rsidRDefault="00E47017" w:rsidP="00FC3094">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b/>
                <w:bCs/>
                <w:szCs w:val="24"/>
                <w:lang w:val="en-US" w:eastAsia="zh-CN"/>
              </w:rPr>
              <w:t>Formular</w:t>
            </w:r>
            <w:proofErr w:type="spellEnd"/>
            <w:r w:rsidRPr="00E47017">
              <w:rPr>
                <w:rFonts w:eastAsia="Times New Roman" w:cs="Times New Roman"/>
                <w:b/>
                <w:bCs/>
                <w:szCs w:val="24"/>
                <w:lang w:val="en-US" w:eastAsia="zh-CN"/>
              </w:rPr>
              <w:t xml:space="preserve"> nr. </w:t>
            </w:r>
            <w:r w:rsidR="00FC3094">
              <w:rPr>
                <w:rFonts w:eastAsia="Times New Roman" w:cs="Times New Roman"/>
                <w:b/>
                <w:bCs/>
                <w:szCs w:val="24"/>
                <w:lang w:val="en-US" w:eastAsia="zh-CN"/>
              </w:rPr>
              <w:t>5</w:t>
            </w:r>
          </w:p>
        </w:tc>
      </w:tr>
      <w:tr w:rsidR="00E47017" w:rsidRPr="00E47017" w:rsidTr="00B74C94">
        <w:tc>
          <w:tcPr>
            <w:tcW w:w="4531" w:type="dxa"/>
            <w:shd w:val="clear" w:color="auto" w:fill="auto"/>
          </w:tcPr>
          <w:p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rsidR="00E47017" w:rsidRPr="00E47017" w:rsidRDefault="00E47017" w:rsidP="00E47017">
            <w:pPr>
              <w:suppressAutoHyphens/>
              <w:jc w:val="left"/>
              <w:rPr>
                <w:rFonts w:eastAsia="Times New Roman" w:cs="Times New Roman"/>
                <w:szCs w:val="24"/>
                <w:lang w:val="en-US" w:eastAsia="zh-CN"/>
              </w:rPr>
            </w:pPr>
          </w:p>
        </w:tc>
      </w:tr>
    </w:tbl>
    <w:p w:rsidR="00E47017" w:rsidRPr="00E47017" w:rsidRDefault="00E47017" w:rsidP="00E47017">
      <w:pPr>
        <w:suppressAutoHyphens/>
        <w:jc w:val="center"/>
        <w:rPr>
          <w:rFonts w:eastAsia="Times New Roman" w:cs="Times New Roman"/>
          <w:b/>
          <w:szCs w:val="24"/>
          <w:u w:val="single"/>
          <w:lang w:val="en-US" w:eastAsia="zh-CN"/>
        </w:rPr>
      </w:pPr>
    </w:p>
    <w:p w:rsidR="00E47017" w:rsidRPr="00E47017" w:rsidRDefault="00E47017" w:rsidP="00E47017">
      <w:pPr>
        <w:suppressAutoHyphens/>
        <w:jc w:val="center"/>
        <w:rPr>
          <w:rFonts w:eastAsia="Times New Roman" w:cs="Times New Roman"/>
          <w:b/>
          <w:szCs w:val="24"/>
          <w:u w:val="single"/>
          <w:lang w:val="en-US" w:eastAsia="zh-CN"/>
        </w:rPr>
      </w:pPr>
    </w:p>
    <w:p w:rsidR="00E47017" w:rsidRPr="00E47017" w:rsidRDefault="00E47017" w:rsidP="00E47017">
      <w:pPr>
        <w:suppressAutoHyphens/>
        <w:jc w:val="center"/>
        <w:rPr>
          <w:rFonts w:eastAsia="Times New Roman" w:cs="Times New Roman"/>
          <w:b/>
          <w:szCs w:val="24"/>
          <w:u w:val="single"/>
          <w:lang w:val="en-US" w:eastAsia="zh-CN"/>
        </w:rPr>
      </w:pPr>
    </w:p>
    <w:p w:rsidR="00E47017" w:rsidRPr="00E47017" w:rsidRDefault="00E47017" w:rsidP="00E47017">
      <w:pPr>
        <w:suppressAutoHyphens/>
        <w:jc w:val="center"/>
        <w:rPr>
          <w:rFonts w:eastAsia="Times New Roman" w:cs="Times New Roman"/>
          <w:b/>
          <w:szCs w:val="24"/>
          <w:u w:val="single"/>
          <w:lang w:val="en-US" w:eastAsia="zh-CN"/>
        </w:rPr>
      </w:pPr>
    </w:p>
    <w:p w:rsidR="00E47017" w:rsidRPr="00E47017" w:rsidRDefault="001F15BE" w:rsidP="00E47017">
      <w:pPr>
        <w:suppressAutoHyphens/>
        <w:jc w:val="center"/>
        <w:rPr>
          <w:rFonts w:eastAsia="Times New Roman" w:cs="Times New Roman"/>
          <w:b/>
          <w:szCs w:val="24"/>
          <w:u w:val="single"/>
          <w:lang w:val="en-US" w:eastAsia="zh-CN"/>
        </w:rPr>
      </w:pPr>
      <w:r>
        <w:rPr>
          <w:rFonts w:eastAsia="Times New Roman" w:cs="Times New Roman"/>
          <w:b/>
          <w:szCs w:val="24"/>
          <w:u w:val="single"/>
          <w:lang w:val="en-US" w:eastAsia="zh-CN"/>
        </w:rPr>
        <w:t>DETALIEREA SERVICIILOR</w:t>
      </w:r>
    </w:p>
    <w:p w:rsidR="00E47017" w:rsidRPr="00E47017" w:rsidRDefault="00E47017" w:rsidP="00E47017">
      <w:pPr>
        <w:suppressAutoHyphens/>
        <w:jc w:val="center"/>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Pr="00E47017" w:rsidRDefault="00E47017" w:rsidP="00E47017">
      <w:pPr>
        <w:suppressAutoHyphens/>
        <w:jc w:val="left"/>
        <w:rPr>
          <w:rFonts w:eastAsia="Times New Roman" w:cs="Times New Roman"/>
          <w:szCs w:val="24"/>
          <w:lang w:val="en-US" w:eastAsia="zh-CN"/>
        </w:rPr>
      </w:pPr>
    </w:p>
    <w:p w:rsidR="00E47017" w:rsidRDefault="00E47017" w:rsidP="00E47017">
      <w:pPr>
        <w:suppressAutoHyphens/>
        <w:jc w:val="left"/>
        <w:rPr>
          <w:rFonts w:eastAsia="Times New Roman" w:cs="Times New Roman"/>
          <w:szCs w:val="24"/>
          <w:lang w:val="en-US" w:eastAsia="zh-CN"/>
        </w:rPr>
      </w:pPr>
    </w:p>
    <w:p w:rsidR="007E094E" w:rsidRDefault="007E094E" w:rsidP="00E47017">
      <w:pPr>
        <w:suppressAutoHyphens/>
        <w:jc w:val="left"/>
        <w:rPr>
          <w:rFonts w:eastAsia="Times New Roman" w:cs="Times New Roman"/>
          <w:szCs w:val="24"/>
          <w:lang w:val="en-US" w:eastAsia="zh-CN"/>
        </w:rPr>
      </w:pPr>
    </w:p>
    <w:p w:rsidR="007E094E" w:rsidRPr="00E47017" w:rsidRDefault="007E094E" w:rsidP="00E47017">
      <w:pPr>
        <w:suppressAutoHyphens/>
        <w:jc w:val="left"/>
        <w:rPr>
          <w:rFonts w:eastAsia="Times New Roman" w:cs="Times New Roman"/>
          <w:szCs w:val="24"/>
          <w:lang w:val="en-US" w:eastAsia="zh-CN"/>
        </w:rPr>
      </w:pPr>
    </w:p>
    <w:p w:rsidR="00E47017" w:rsidRDefault="00E47017" w:rsidP="00E47017">
      <w:pPr>
        <w:suppressAutoHyphens/>
        <w:jc w:val="left"/>
        <w:rPr>
          <w:rFonts w:eastAsia="Times New Roman" w:cs="Times New Roman"/>
          <w:szCs w:val="24"/>
          <w:lang w:val="en-US" w:eastAsia="zh-CN"/>
        </w:rPr>
      </w:pPr>
    </w:p>
    <w:p w:rsidR="00BA3419" w:rsidRDefault="00BA3419" w:rsidP="00E47017">
      <w:pPr>
        <w:suppressAutoHyphens/>
        <w:jc w:val="left"/>
        <w:rPr>
          <w:rFonts w:eastAsia="Times New Roman" w:cs="Times New Roman"/>
          <w:szCs w:val="24"/>
          <w:lang w:val="en-US" w:eastAsia="zh-CN"/>
        </w:rPr>
      </w:pPr>
    </w:p>
    <w:p w:rsidR="003754D8" w:rsidRDefault="003754D8" w:rsidP="00E47017">
      <w:pPr>
        <w:suppressAutoHyphens/>
        <w:jc w:val="left"/>
        <w:rPr>
          <w:rFonts w:eastAsia="Times New Roman" w:cs="Times New Roman"/>
          <w:szCs w:val="24"/>
          <w:lang w:val="en-US" w:eastAsia="zh-CN"/>
        </w:rPr>
      </w:pPr>
    </w:p>
    <w:p w:rsidR="003B3B9E" w:rsidRDefault="003B3B9E" w:rsidP="00E47017">
      <w:pPr>
        <w:suppressAutoHyphens/>
        <w:jc w:val="left"/>
        <w:rPr>
          <w:rFonts w:eastAsia="Times New Roman" w:cs="Times New Roman"/>
          <w:szCs w:val="24"/>
          <w:lang w:val="en-US" w:eastAsia="zh-CN"/>
        </w:rPr>
      </w:pPr>
    </w:p>
    <w:p w:rsidR="003B3B9E" w:rsidRDefault="003B3B9E" w:rsidP="00E47017">
      <w:pPr>
        <w:suppressAutoHyphens/>
        <w:jc w:val="left"/>
        <w:rPr>
          <w:rFonts w:eastAsia="Times New Roman" w:cs="Times New Roman"/>
          <w:szCs w:val="24"/>
          <w:lang w:val="en-US" w:eastAsia="zh-CN"/>
        </w:rPr>
      </w:pPr>
    </w:p>
    <w:p w:rsidR="00CA466D" w:rsidRDefault="00CA466D" w:rsidP="007E5ED2">
      <w:pPr>
        <w:suppressAutoHyphens/>
        <w:jc w:val="right"/>
        <w:rPr>
          <w:rFonts w:eastAsia="Times New Roman" w:cs="Times New Roman"/>
          <w:b/>
          <w:szCs w:val="24"/>
          <w:lang w:val="en-US" w:eastAsia="zh-CN"/>
        </w:rPr>
      </w:pPr>
    </w:p>
    <w:p w:rsidR="00CA466D" w:rsidRDefault="00CA466D" w:rsidP="007E5ED2">
      <w:pPr>
        <w:suppressAutoHyphens/>
        <w:jc w:val="right"/>
        <w:rPr>
          <w:rFonts w:eastAsia="Times New Roman" w:cs="Times New Roman"/>
          <w:b/>
          <w:szCs w:val="24"/>
          <w:lang w:val="en-US" w:eastAsia="zh-CN"/>
        </w:rPr>
      </w:pPr>
    </w:p>
    <w:p w:rsidR="00CA466D" w:rsidRDefault="00CA466D" w:rsidP="007E5ED2">
      <w:pPr>
        <w:suppressAutoHyphens/>
        <w:jc w:val="right"/>
        <w:rPr>
          <w:rFonts w:eastAsia="Times New Roman" w:cs="Times New Roman"/>
          <w:b/>
          <w:szCs w:val="24"/>
          <w:lang w:val="en-US" w:eastAsia="zh-CN"/>
        </w:rPr>
      </w:pPr>
    </w:p>
    <w:p w:rsidR="00CA466D" w:rsidRDefault="00CA466D" w:rsidP="007E5ED2">
      <w:pPr>
        <w:suppressAutoHyphens/>
        <w:jc w:val="right"/>
        <w:rPr>
          <w:rFonts w:eastAsia="Times New Roman" w:cs="Times New Roman"/>
          <w:b/>
          <w:szCs w:val="24"/>
          <w:lang w:val="en-US" w:eastAsia="zh-CN"/>
        </w:rPr>
      </w:pPr>
    </w:p>
    <w:p w:rsidR="00CA466D" w:rsidRDefault="00CA466D" w:rsidP="007E5ED2">
      <w:pPr>
        <w:suppressAutoHyphens/>
        <w:jc w:val="right"/>
        <w:rPr>
          <w:rFonts w:eastAsia="Times New Roman" w:cs="Times New Roman"/>
          <w:b/>
          <w:szCs w:val="24"/>
          <w:lang w:val="en-US" w:eastAsia="zh-CN"/>
        </w:rPr>
      </w:pPr>
    </w:p>
    <w:p w:rsidR="00CA466D" w:rsidRDefault="00CA466D" w:rsidP="007E5ED2">
      <w:pPr>
        <w:suppressAutoHyphens/>
        <w:jc w:val="right"/>
        <w:rPr>
          <w:rFonts w:eastAsia="Times New Roman" w:cs="Times New Roman"/>
          <w:b/>
          <w:szCs w:val="24"/>
          <w:lang w:val="en-US" w:eastAsia="zh-CN"/>
        </w:rPr>
      </w:pPr>
    </w:p>
    <w:p w:rsidR="00BA3419" w:rsidRPr="007E5ED2" w:rsidRDefault="007E5ED2" w:rsidP="007E5ED2">
      <w:pPr>
        <w:suppressAutoHyphens/>
        <w:jc w:val="right"/>
        <w:rPr>
          <w:rFonts w:eastAsia="Times New Roman" w:cs="Times New Roman"/>
          <w:b/>
          <w:szCs w:val="24"/>
          <w:lang w:val="en-US" w:eastAsia="zh-CN"/>
        </w:rPr>
      </w:pPr>
      <w:proofErr w:type="spellStart"/>
      <w:r w:rsidRPr="007E5ED2">
        <w:rPr>
          <w:rFonts w:eastAsia="Times New Roman" w:cs="Times New Roman"/>
          <w:b/>
          <w:szCs w:val="24"/>
          <w:lang w:val="en-US" w:eastAsia="zh-CN"/>
        </w:rPr>
        <w:t>Formular</w:t>
      </w:r>
      <w:proofErr w:type="spellEnd"/>
      <w:r w:rsidRPr="007E5ED2">
        <w:rPr>
          <w:rFonts w:eastAsia="Times New Roman" w:cs="Times New Roman"/>
          <w:b/>
          <w:szCs w:val="24"/>
          <w:lang w:val="en-US" w:eastAsia="zh-CN"/>
        </w:rPr>
        <w:t xml:space="preserve"> Nr</w:t>
      </w:r>
      <w:r w:rsidR="003754D8">
        <w:rPr>
          <w:rFonts w:eastAsia="Times New Roman" w:cs="Times New Roman"/>
          <w:b/>
          <w:szCs w:val="24"/>
          <w:lang w:val="en-US" w:eastAsia="zh-CN"/>
        </w:rPr>
        <w:t xml:space="preserve">. </w:t>
      </w:r>
      <w:r w:rsidRPr="007E5ED2">
        <w:rPr>
          <w:rFonts w:eastAsia="Times New Roman" w:cs="Times New Roman"/>
          <w:b/>
          <w:szCs w:val="24"/>
          <w:lang w:val="en-US" w:eastAsia="zh-CN"/>
        </w:rPr>
        <w:t xml:space="preserve"> </w:t>
      </w:r>
      <w:r w:rsidR="00FC3094">
        <w:rPr>
          <w:rFonts w:eastAsia="Times New Roman" w:cs="Times New Roman"/>
          <w:b/>
          <w:szCs w:val="24"/>
          <w:lang w:val="en-US" w:eastAsia="zh-CN"/>
        </w:rPr>
        <w:t>6</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rsidR="00BA3419" w:rsidRPr="00E47017" w:rsidRDefault="00BA3419" w:rsidP="00E47017">
      <w:pPr>
        <w:suppressAutoHyphens/>
        <w:jc w:val="left"/>
        <w:rPr>
          <w:rFonts w:eastAsia="Times New Roman" w:cs="Times New Roman"/>
          <w:szCs w:val="24"/>
          <w:lang w:val="en-US" w:eastAsia="zh-CN"/>
        </w:rPr>
      </w:pPr>
    </w:p>
    <w:p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Operator economic </w:t>
      </w:r>
    </w:p>
    <w:p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rsidR="00737CC3" w:rsidRPr="00E47017" w:rsidRDefault="00737CC3" w:rsidP="00737CC3">
      <w:pPr>
        <w:widowControl w:val="0"/>
        <w:ind w:right="582"/>
        <w:rPr>
          <w:rFonts w:eastAsia="SimSun" w:cs="Times New Roman"/>
          <w:b/>
          <w:kern w:val="2"/>
          <w:szCs w:val="24"/>
          <w:lang w:eastAsia="ro-RO"/>
        </w:rPr>
      </w:pPr>
    </w:p>
    <w:p w:rsidR="00737CC3" w:rsidRPr="00E47017" w:rsidRDefault="00737CC3" w:rsidP="00737CC3">
      <w:pPr>
        <w:widowControl w:val="0"/>
        <w:ind w:right="582"/>
        <w:jc w:val="center"/>
        <w:rPr>
          <w:rFonts w:eastAsia="SimSun" w:cs="Times New Roman"/>
          <w:b/>
          <w:kern w:val="2"/>
          <w:szCs w:val="24"/>
          <w:lang w:eastAsia="ro-RO"/>
        </w:rPr>
      </w:pPr>
      <w:r w:rsidRPr="00E47017">
        <w:rPr>
          <w:rFonts w:eastAsia="SimSun" w:cs="Times New Roman"/>
          <w:b/>
          <w:kern w:val="2"/>
          <w:szCs w:val="24"/>
          <w:lang w:eastAsia="ro-RO"/>
        </w:rPr>
        <w:t>Propunere de contract de servicii</w:t>
      </w:r>
    </w:p>
    <w:p w:rsidR="00737CC3" w:rsidRPr="00E47017" w:rsidRDefault="00737CC3" w:rsidP="00737CC3">
      <w:pPr>
        <w:widowControl w:val="0"/>
        <w:jc w:val="center"/>
        <w:rPr>
          <w:rFonts w:eastAsia="SimSun" w:cs="Times New Roman"/>
          <w:b/>
          <w:kern w:val="2"/>
          <w:szCs w:val="24"/>
          <w:lang w:eastAsia="ro-RO"/>
        </w:rPr>
      </w:pPr>
      <w:r w:rsidRPr="00E47017">
        <w:rPr>
          <w:rFonts w:eastAsia="SimSun" w:cs="Times New Roman"/>
          <w:b/>
          <w:kern w:val="2"/>
          <w:szCs w:val="24"/>
          <w:lang w:eastAsia="ro-RO"/>
        </w:rPr>
        <w:t>Nr. inreg. la autoritatea contractanta _____data ……………</w:t>
      </w:r>
    </w:p>
    <w:p w:rsidR="00737CC3" w:rsidRPr="00E47017" w:rsidRDefault="00737CC3" w:rsidP="00737CC3">
      <w:pPr>
        <w:widowControl w:val="0"/>
        <w:ind w:right="582"/>
        <w:rPr>
          <w:rFonts w:eastAsia="SimSun" w:cs="Times New Roman"/>
          <w:b/>
          <w:kern w:val="2"/>
          <w:szCs w:val="24"/>
          <w:lang w:eastAsia="ro-RO"/>
        </w:rPr>
      </w:pPr>
    </w:p>
    <w:p w:rsidR="00737CC3" w:rsidRPr="00E47017" w:rsidRDefault="00737CC3" w:rsidP="00737CC3">
      <w:pPr>
        <w:widowControl w:val="0"/>
        <w:ind w:right="582"/>
        <w:rPr>
          <w:rFonts w:eastAsia="SimSun" w:cs="Times New Roman"/>
          <w:b/>
          <w:i/>
          <w:kern w:val="2"/>
          <w:szCs w:val="24"/>
          <w:lang w:eastAsia="ro-RO"/>
        </w:rPr>
      </w:pPr>
      <w:r w:rsidRPr="00E47017">
        <w:rPr>
          <w:rFonts w:eastAsia="SimSun" w:cs="Times New Roman"/>
          <w:b/>
          <w:i/>
          <w:kern w:val="2"/>
          <w:szCs w:val="24"/>
          <w:lang w:eastAsia="ro-RO"/>
        </w:rPr>
        <w:t>Preambul</w:t>
      </w:r>
    </w:p>
    <w:p w:rsidR="00737CC3" w:rsidRPr="00E47017" w:rsidRDefault="00737CC3" w:rsidP="00737CC3">
      <w:pPr>
        <w:widowControl w:val="0"/>
        <w:ind w:right="582"/>
        <w:rPr>
          <w:rFonts w:eastAsia="SimSun" w:cs="Times New Roman"/>
          <w:b/>
          <w:i/>
          <w:kern w:val="2"/>
          <w:szCs w:val="24"/>
          <w:lang w:eastAsia="ro-RO"/>
        </w:rPr>
      </w:pPr>
    </w:p>
    <w:p w:rsidR="00737CC3" w:rsidRPr="00E47017" w:rsidRDefault="00737CC3" w:rsidP="00737CC3">
      <w:pPr>
        <w:widowControl w:val="0"/>
        <w:ind w:right="582" w:firstLine="900"/>
        <w:rPr>
          <w:rFonts w:eastAsia="SimSun" w:cs="Times New Roman"/>
          <w:kern w:val="2"/>
          <w:szCs w:val="24"/>
          <w:lang w:eastAsia="zh-CN"/>
        </w:rPr>
      </w:pPr>
      <w:r w:rsidRPr="00E47017">
        <w:rPr>
          <w:rFonts w:eastAsia="SimSun" w:cs="Times New Roman"/>
          <w:kern w:val="2"/>
          <w:szCs w:val="24"/>
          <w:lang w:eastAsia="zh-CN"/>
        </w:rPr>
        <w:t>În temeiul Legii 98 din 2016 privind achizitiile publice,</w:t>
      </w:r>
      <w:r w:rsidRPr="00E47017">
        <w:rPr>
          <w:rFonts w:eastAsia="SimSun" w:cs="Times New Roman"/>
          <w:color w:val="FF0000"/>
          <w:kern w:val="2"/>
          <w:szCs w:val="24"/>
          <w:lang w:eastAsia="zh-CN"/>
        </w:rPr>
        <w:t xml:space="preserve"> </w:t>
      </w:r>
      <w:r w:rsidRPr="00E47017">
        <w:rPr>
          <w:rFonts w:eastAsia="SimSun" w:cs="Times New Roman"/>
          <w:kern w:val="2"/>
          <w:szCs w:val="24"/>
          <w:lang w:eastAsia="zh-CN"/>
        </w:rPr>
        <w:t xml:space="preserve">s-a încheiat prezentul contract de prestare de servicii, </w:t>
      </w:r>
      <w:r w:rsidRPr="00E47017">
        <w:rPr>
          <w:rFonts w:eastAsia="SimSun" w:cs="Times New Roman"/>
          <w:b/>
          <w:kern w:val="2"/>
          <w:szCs w:val="24"/>
          <w:lang w:eastAsia="zh-CN"/>
        </w:rPr>
        <w:t>între</w:t>
      </w:r>
      <w:r w:rsidR="000D0A98">
        <w:rPr>
          <w:rFonts w:eastAsia="SimSun" w:cs="Times New Roman"/>
          <w:b/>
          <w:kern w:val="2"/>
          <w:szCs w:val="24"/>
          <w:lang w:eastAsia="zh-CN"/>
        </w:rPr>
        <w:t>:</w:t>
      </w:r>
    </w:p>
    <w:p w:rsidR="00737CC3" w:rsidRPr="00E47017" w:rsidRDefault="00737CC3" w:rsidP="00737CC3">
      <w:pPr>
        <w:widowControl w:val="0"/>
        <w:ind w:right="582"/>
        <w:rPr>
          <w:rFonts w:eastAsia="SimSun" w:cs="Times New Roman"/>
          <w:kern w:val="2"/>
          <w:szCs w:val="24"/>
          <w:lang w:eastAsia="ro-RO"/>
        </w:rPr>
      </w:pPr>
    </w:p>
    <w:p w:rsidR="00737CC3" w:rsidRPr="00F74E4F" w:rsidRDefault="00F74E4F" w:rsidP="00737CC3">
      <w:pPr>
        <w:suppressAutoHyphens/>
        <w:rPr>
          <w:rFonts w:eastAsia="Times New Roman" w:cs="Times New Roman"/>
          <w:bCs/>
          <w:szCs w:val="24"/>
          <w:lang w:eastAsia="ar-SA"/>
        </w:rPr>
      </w:pPr>
      <w:r>
        <w:rPr>
          <w:rFonts w:eastAsia="Times New Roman" w:cs="Times New Roman"/>
          <w:b/>
          <w:bCs/>
          <w:szCs w:val="24"/>
          <w:lang w:val="en-US" w:eastAsia="ar-SA"/>
        </w:rPr>
        <w:t>1</w:t>
      </w:r>
      <w:r w:rsidR="000D0A98" w:rsidRPr="000D0A98">
        <w:rPr>
          <w:rFonts w:eastAsia="Times New Roman" w:cs="Times New Roman"/>
          <w:b/>
          <w:bCs/>
          <w:szCs w:val="24"/>
          <w:lang w:val="en-US" w:eastAsia="ar-SA"/>
        </w:rPr>
        <w:t xml:space="preserve">. </w:t>
      </w:r>
      <w:r w:rsidR="00CA466D">
        <w:rPr>
          <w:rFonts w:cs="Times New Roman"/>
          <w:b/>
          <w:szCs w:val="24"/>
        </w:rPr>
        <w:t>UAT ORAŞ SĂCUENI</w:t>
      </w:r>
      <w:r w:rsidR="00CA466D">
        <w:rPr>
          <w:rFonts w:cs="Times New Roman"/>
          <w:szCs w:val="24"/>
        </w:rPr>
        <w:t xml:space="preserve"> (Primăria Oraşului Săcueni) – cu sediul in Săcueni, Strada Libertăţii, Nr. 1, Judeţul Bihor, cod fiscal 4593474, cont trezorerie RO17TREZ24A840301200200X, deschis la Trezoreria Marghita, reprezentată prin Dl.</w:t>
      </w:r>
      <w:r w:rsidR="00CA466D">
        <w:rPr>
          <w:rFonts w:cs="Times New Roman"/>
          <w:b/>
          <w:szCs w:val="24"/>
        </w:rPr>
        <w:t xml:space="preserve"> BERES CSABA</w:t>
      </w:r>
      <w:r w:rsidR="00CA466D">
        <w:rPr>
          <w:rFonts w:cs="Times New Roman"/>
          <w:szCs w:val="24"/>
        </w:rPr>
        <w:t>, având funcţia de Primar, in calitate de achizitor</w:t>
      </w:r>
      <w:r w:rsidR="000D0A98" w:rsidRPr="00F74E4F">
        <w:rPr>
          <w:rFonts w:eastAsia="Times New Roman" w:cs="Times New Roman"/>
          <w:bCs/>
          <w:szCs w:val="24"/>
          <w:lang w:eastAsia="ar-SA"/>
        </w:rPr>
        <w:t>,</w:t>
      </w:r>
    </w:p>
    <w:p w:rsidR="00737CC3" w:rsidRPr="00E47017" w:rsidRDefault="00737CC3" w:rsidP="00737CC3">
      <w:pPr>
        <w:widowControl w:val="0"/>
        <w:ind w:right="582"/>
        <w:rPr>
          <w:rFonts w:eastAsia="Times New Roman" w:cs="Times New Roman"/>
          <w:b/>
          <w:bCs/>
          <w:szCs w:val="24"/>
          <w:lang w:eastAsia="ar-SA"/>
        </w:rPr>
      </w:pPr>
    </w:p>
    <w:p w:rsidR="00737CC3" w:rsidRPr="00E47017" w:rsidRDefault="00737CC3" w:rsidP="00737CC3">
      <w:pPr>
        <w:widowControl w:val="0"/>
        <w:ind w:right="582"/>
        <w:rPr>
          <w:rFonts w:eastAsia="SimSun" w:cs="Times New Roman"/>
          <w:b/>
          <w:kern w:val="2"/>
          <w:szCs w:val="24"/>
          <w:lang w:eastAsia="ro-RO"/>
        </w:rPr>
      </w:pPr>
      <w:r w:rsidRPr="00E47017">
        <w:rPr>
          <w:rFonts w:eastAsia="SimSun" w:cs="Times New Roman"/>
          <w:b/>
          <w:kern w:val="2"/>
          <w:szCs w:val="24"/>
          <w:lang w:eastAsia="ro-RO"/>
        </w:rPr>
        <w:t xml:space="preserve">   şi</w:t>
      </w:r>
    </w:p>
    <w:p w:rsidR="00737CC3" w:rsidRPr="00E47017" w:rsidRDefault="00737CC3" w:rsidP="00737CC3">
      <w:pPr>
        <w:widowControl w:val="0"/>
        <w:ind w:right="582"/>
        <w:rPr>
          <w:rFonts w:eastAsia="SimSun" w:cs="Times New Roman"/>
          <w:kern w:val="2"/>
          <w:szCs w:val="24"/>
          <w:lang w:eastAsia="ro-RO"/>
        </w:rPr>
      </w:pPr>
    </w:p>
    <w:p w:rsidR="00737CC3" w:rsidRPr="00E47017" w:rsidRDefault="00CA466D" w:rsidP="00737CC3">
      <w:pPr>
        <w:widowControl w:val="0"/>
        <w:tabs>
          <w:tab w:val="left" w:pos="10013"/>
        </w:tabs>
        <w:ind w:right="-52"/>
        <w:rPr>
          <w:rFonts w:eastAsia="SimSun" w:cs="Times New Roman"/>
          <w:i/>
          <w:kern w:val="2"/>
          <w:szCs w:val="24"/>
          <w:lang w:val="en-US" w:eastAsia="ro-RO"/>
        </w:rPr>
      </w:pPr>
      <w:r>
        <w:rPr>
          <w:rFonts w:eastAsia="SimSun" w:cs="Times New Roman"/>
          <w:b/>
          <w:bCs/>
          <w:kern w:val="2"/>
          <w:szCs w:val="24"/>
          <w:lang w:val="en-US" w:eastAsia="ro-RO"/>
        </w:rPr>
        <w:t xml:space="preserve"> </w:t>
      </w:r>
      <w:r w:rsidR="00737CC3" w:rsidRPr="00E47017">
        <w:rPr>
          <w:rFonts w:eastAsia="SimSun" w:cs="Times New Roman"/>
          <w:b/>
          <w:bCs/>
          <w:kern w:val="2"/>
          <w:szCs w:val="24"/>
          <w:lang w:val="en-US" w:eastAsia="ro-RO"/>
        </w:rPr>
        <w:t>………………..</w:t>
      </w:r>
      <w:r w:rsidR="00737CC3" w:rsidRPr="00E47017">
        <w:rPr>
          <w:rFonts w:eastAsia="SimSun" w:cs="Times New Roman"/>
          <w:b/>
          <w:bCs/>
          <w:kern w:val="2"/>
          <w:szCs w:val="24"/>
          <w:lang w:eastAsia="ro-RO"/>
        </w:rPr>
        <w:t xml:space="preserve">. </w:t>
      </w:r>
      <w:r w:rsidR="00737CC3" w:rsidRPr="00E47017">
        <w:rPr>
          <w:rFonts w:eastAsia="SimSun" w:cs="Times New Roman"/>
          <w:kern w:val="2"/>
          <w:szCs w:val="24"/>
          <w:lang w:eastAsia="ro-RO"/>
        </w:rPr>
        <w:t xml:space="preserve"> adresă: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str.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nr. </w:t>
      </w:r>
      <w:r w:rsidR="00737CC3" w:rsidRPr="00E47017">
        <w:rPr>
          <w:rFonts w:eastAsia="SimSun" w:cs="Times New Roman"/>
          <w:bCs/>
          <w:kern w:val="2"/>
          <w:szCs w:val="24"/>
          <w:lang w:val="en-US" w:eastAsia="ro-RO"/>
        </w:rPr>
        <w:t>…………</w:t>
      </w:r>
      <w:proofErr w:type="gramStart"/>
      <w:r w:rsidR="00737CC3" w:rsidRPr="00E47017">
        <w:rPr>
          <w:rFonts w:eastAsia="SimSun" w:cs="Times New Roman"/>
          <w:bCs/>
          <w:kern w:val="2"/>
          <w:szCs w:val="24"/>
          <w:lang w:val="en-US" w:eastAsia="ro-RO"/>
        </w:rPr>
        <w:t>…..</w:t>
      </w:r>
      <w:proofErr w:type="gramEnd"/>
      <w:r w:rsidR="00737CC3" w:rsidRPr="00E47017">
        <w:rPr>
          <w:rFonts w:eastAsia="SimSun" w:cs="Times New Roman"/>
          <w:bCs/>
          <w:kern w:val="2"/>
          <w:szCs w:val="24"/>
          <w:lang w:eastAsia="ro-RO"/>
        </w:rPr>
        <w:t xml:space="preserve">, judeţul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w:t>
      </w:r>
      <w:r w:rsidR="00737CC3" w:rsidRPr="00E47017">
        <w:rPr>
          <w:rFonts w:eastAsia="SimSun" w:cs="Times New Roman"/>
          <w:kern w:val="2"/>
          <w:szCs w:val="24"/>
          <w:lang w:eastAsia="ro-RO"/>
        </w:rPr>
        <w:t xml:space="preserve"> telefon/fax. ………………., număr de înmatriculare …………………</w:t>
      </w:r>
      <w:r w:rsidR="00737CC3" w:rsidRPr="00E47017">
        <w:rPr>
          <w:rFonts w:eastAsia="SimSun" w:cs="Times New Roman"/>
          <w:bCs/>
          <w:kern w:val="2"/>
          <w:szCs w:val="24"/>
          <w:lang w:eastAsia="ro-RO"/>
        </w:rPr>
        <w:t>,</w:t>
      </w:r>
      <w:r w:rsidR="00737CC3" w:rsidRPr="00E47017">
        <w:rPr>
          <w:rFonts w:eastAsia="SimSun" w:cs="Times New Roman"/>
          <w:kern w:val="2"/>
          <w:szCs w:val="24"/>
          <w:lang w:eastAsia="ro-RO"/>
        </w:rPr>
        <w:t xml:space="preserve"> cod fiscal ……………………… cont trezorerie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deschis la Trezoreria</w:t>
      </w:r>
      <w:r w:rsidR="00737CC3" w:rsidRPr="00E47017">
        <w:rPr>
          <w:rFonts w:eastAsia="SimSun" w:cs="Times New Roman"/>
          <w:kern w:val="2"/>
          <w:szCs w:val="24"/>
          <w:lang w:eastAsia="ro-RO"/>
        </w:rPr>
        <w:t xml:space="preserve"> </w:t>
      </w:r>
      <w:r w:rsidR="00737CC3" w:rsidRPr="00E47017">
        <w:rPr>
          <w:rFonts w:eastAsia="SimSun" w:cs="Times New Roman"/>
          <w:kern w:val="2"/>
          <w:szCs w:val="24"/>
          <w:lang w:val="en-US" w:eastAsia="ro-RO"/>
        </w:rPr>
        <w:t>…………………</w:t>
      </w:r>
      <w:r w:rsidR="00737CC3" w:rsidRPr="00E47017">
        <w:rPr>
          <w:rFonts w:eastAsia="SimSun" w:cs="Times New Roman"/>
          <w:kern w:val="2"/>
          <w:szCs w:val="24"/>
          <w:lang w:eastAsia="ro-RO"/>
        </w:rPr>
        <w:t xml:space="preserve">, </w:t>
      </w:r>
      <w:r w:rsidR="00737CC3" w:rsidRPr="00E47017">
        <w:rPr>
          <w:rFonts w:eastAsia="SimSun" w:cs="Times New Roman"/>
          <w:bCs/>
          <w:kern w:val="2"/>
          <w:szCs w:val="24"/>
          <w:lang w:eastAsia="ro-RO"/>
        </w:rPr>
        <w:t>reprezentată prin dl</w:t>
      </w:r>
      <w:r w:rsidR="00737CC3" w:rsidRPr="00E47017">
        <w:rPr>
          <w:rFonts w:eastAsia="SimSun" w:cs="Times New Roman"/>
          <w:bCs/>
          <w:kern w:val="2"/>
          <w:szCs w:val="24"/>
          <w:lang w:val="en-US" w:eastAsia="ro-RO"/>
        </w:rPr>
        <w:t>/</w:t>
      </w:r>
      <w:proofErr w:type="spellStart"/>
      <w:r w:rsidR="00737CC3" w:rsidRPr="00E47017">
        <w:rPr>
          <w:rFonts w:eastAsia="SimSun" w:cs="Times New Roman"/>
          <w:bCs/>
          <w:kern w:val="2"/>
          <w:szCs w:val="24"/>
          <w:lang w:val="en-US" w:eastAsia="ro-RO"/>
        </w:rPr>
        <w:t>dna</w:t>
      </w:r>
      <w:proofErr w:type="spellEnd"/>
      <w:r w:rsidR="00737CC3" w:rsidRPr="00E47017">
        <w:rPr>
          <w:rFonts w:eastAsia="SimSun" w:cs="Times New Roman"/>
          <w:bCs/>
          <w:kern w:val="2"/>
          <w:szCs w:val="24"/>
          <w:lang w:eastAsia="ro-RO"/>
        </w:rPr>
        <w:t xml:space="preserve">. </w:t>
      </w:r>
      <w:r w:rsidR="00737CC3" w:rsidRPr="00E47017">
        <w:rPr>
          <w:rFonts w:eastAsia="SimSun" w:cs="Times New Roman"/>
          <w:bCs/>
          <w:kern w:val="2"/>
          <w:szCs w:val="24"/>
          <w:lang w:val="en-US" w:eastAsia="ro-RO"/>
        </w:rPr>
        <w:t>………………..</w:t>
      </w:r>
      <w:r w:rsidR="00737CC3" w:rsidRPr="00E47017">
        <w:rPr>
          <w:rFonts w:eastAsia="SimSun" w:cs="Times New Roman"/>
          <w:bCs/>
          <w:kern w:val="2"/>
          <w:szCs w:val="24"/>
          <w:lang w:eastAsia="ro-RO"/>
        </w:rPr>
        <w:t xml:space="preserve"> - </w:t>
      </w:r>
      <w:r w:rsidR="00737CC3" w:rsidRPr="00E47017">
        <w:rPr>
          <w:rFonts w:eastAsia="SimSun" w:cs="Times New Roman"/>
          <w:bCs/>
          <w:kern w:val="2"/>
          <w:szCs w:val="24"/>
          <w:lang w:val="en-GB" w:eastAsia="ro-RO"/>
        </w:rPr>
        <w:t>……………………….</w:t>
      </w:r>
      <w:r w:rsidR="00737CC3" w:rsidRPr="00E47017">
        <w:rPr>
          <w:rFonts w:eastAsia="SimSun" w:cs="Times New Roman"/>
          <w:kern w:val="2"/>
          <w:szCs w:val="24"/>
          <w:lang w:eastAsia="ro-RO"/>
        </w:rPr>
        <w:t xml:space="preserve">, în calitate de </w:t>
      </w:r>
      <w:r w:rsidR="00737CC3" w:rsidRPr="00E47017">
        <w:rPr>
          <w:rFonts w:eastAsia="SimSun" w:cs="Times New Roman"/>
          <w:b/>
          <w:kern w:val="2"/>
          <w:szCs w:val="24"/>
          <w:lang w:eastAsia="ro-RO"/>
        </w:rPr>
        <w:t>prestator</w:t>
      </w:r>
      <w:r w:rsidR="00737CC3" w:rsidRPr="00E47017">
        <w:rPr>
          <w:rFonts w:eastAsia="SimSun" w:cs="Times New Roman"/>
          <w:i/>
          <w:kern w:val="2"/>
          <w:szCs w:val="24"/>
          <w:lang w:eastAsia="ro-RO"/>
        </w:rPr>
        <w:t xml:space="preserve"> </w:t>
      </w:r>
      <w:r w:rsidR="00737CC3" w:rsidRPr="00E47017">
        <w:rPr>
          <w:rFonts w:eastAsia="SimSun" w:cs="Times New Roman"/>
          <w:kern w:val="2"/>
          <w:szCs w:val="24"/>
          <w:lang w:eastAsia="ro-RO"/>
        </w:rPr>
        <w:t>a intervenit prezentul contract.</w:t>
      </w:r>
    </w:p>
    <w:p w:rsidR="00737CC3" w:rsidRPr="00E47017" w:rsidRDefault="00737CC3" w:rsidP="00737CC3">
      <w:pPr>
        <w:widowControl w:val="0"/>
        <w:tabs>
          <w:tab w:val="left" w:pos="10013"/>
        </w:tabs>
        <w:ind w:right="-52"/>
        <w:rPr>
          <w:rFonts w:eastAsia="SimSun" w:cs="Times New Roman"/>
          <w:kern w:val="2"/>
          <w:szCs w:val="24"/>
          <w:lang w:eastAsia="ro-RO"/>
        </w:rPr>
      </w:pP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2. Definiţii</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2.1 - În prezentul contract următorii termeni vor fi interpretaţi astfel:</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a)</w:t>
      </w:r>
      <w:r w:rsidRPr="00E47017">
        <w:rPr>
          <w:rFonts w:eastAsia="SimSun" w:cs="Times New Roman"/>
          <w:b/>
          <w:i/>
          <w:kern w:val="2"/>
          <w:szCs w:val="24"/>
          <w:lang w:eastAsia="ro-RO"/>
        </w:rPr>
        <w:t xml:space="preserve"> Contract</w:t>
      </w:r>
      <w:r w:rsidRPr="00E47017">
        <w:rPr>
          <w:rFonts w:eastAsia="SimSun" w:cs="Times New Roman"/>
          <w:b/>
          <w:kern w:val="2"/>
          <w:szCs w:val="24"/>
          <w:lang w:eastAsia="ro-RO"/>
        </w:rPr>
        <w:t xml:space="preserve"> </w:t>
      </w:r>
      <w:r w:rsidRPr="00E47017">
        <w:rPr>
          <w:rFonts w:eastAsia="SimSun" w:cs="Times New Roman"/>
          <w:kern w:val="2"/>
          <w:szCs w:val="24"/>
          <w:lang w:eastAsia="ro-RO"/>
        </w:rPr>
        <w:t>- prezentul contract şi toate anexele sale;</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b)</w:t>
      </w:r>
      <w:r w:rsidRPr="00E47017">
        <w:rPr>
          <w:rFonts w:eastAsia="SimSun" w:cs="Times New Roman"/>
          <w:b/>
          <w:i/>
          <w:kern w:val="2"/>
          <w:szCs w:val="24"/>
          <w:lang w:eastAsia="ro-RO"/>
        </w:rPr>
        <w:t>achizitor şi prestator</w:t>
      </w:r>
      <w:r w:rsidRPr="00E47017">
        <w:rPr>
          <w:rFonts w:eastAsia="SimSun" w:cs="Times New Roman"/>
          <w:kern w:val="2"/>
          <w:szCs w:val="24"/>
          <w:lang w:eastAsia="ro-RO"/>
        </w:rPr>
        <w:t xml:space="preserve"> - părţile contractante, aşa cum sunt acestea numite în prezentul contract;</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c)</w:t>
      </w:r>
      <w:r w:rsidRPr="00E47017">
        <w:rPr>
          <w:rFonts w:eastAsia="SimSun" w:cs="Times New Roman"/>
          <w:b/>
          <w:i/>
          <w:kern w:val="2"/>
          <w:szCs w:val="24"/>
          <w:lang w:eastAsia="ro-RO"/>
        </w:rPr>
        <w:t xml:space="preserve"> preţul contractului</w:t>
      </w:r>
      <w:r w:rsidRPr="00E47017">
        <w:rPr>
          <w:rFonts w:eastAsia="SimSun" w:cs="Times New Roman"/>
          <w:b/>
          <w:kern w:val="2"/>
          <w:szCs w:val="24"/>
          <w:lang w:eastAsia="ro-RO"/>
        </w:rPr>
        <w:t xml:space="preserve"> - </w:t>
      </w:r>
      <w:r w:rsidRPr="00E47017">
        <w:rPr>
          <w:rFonts w:eastAsia="SimSun" w:cs="Times New Roman"/>
          <w:kern w:val="2"/>
          <w:szCs w:val="24"/>
          <w:lang w:eastAsia="ro-RO"/>
        </w:rPr>
        <w:t>preţul plătibil prestatorului de către achizitor, în baza contractului, pentru îndeplinirea integrală şi corespunzătoare a tuturor obligaţiilor asumate prin contract;</w:t>
      </w:r>
    </w:p>
    <w:p w:rsidR="00737CC3" w:rsidRPr="00E47017" w:rsidRDefault="00737CC3" w:rsidP="00737CC3">
      <w:pPr>
        <w:widowControl w:val="0"/>
        <w:tabs>
          <w:tab w:val="left" w:pos="0"/>
          <w:tab w:val="left" w:pos="10013"/>
        </w:tabs>
        <w:ind w:right="-52"/>
        <w:rPr>
          <w:rFonts w:eastAsia="SimSun" w:cs="Times New Roman"/>
          <w:kern w:val="2"/>
          <w:szCs w:val="24"/>
          <w:lang w:eastAsia="ro-RO"/>
        </w:rPr>
      </w:pPr>
      <w:r w:rsidRPr="00E47017">
        <w:rPr>
          <w:rFonts w:eastAsia="SimSun" w:cs="Times New Roman"/>
          <w:kern w:val="2"/>
          <w:szCs w:val="24"/>
          <w:lang w:eastAsia="ro-RO"/>
        </w:rPr>
        <w:t>d)</w:t>
      </w:r>
      <w:r w:rsidRPr="00E47017">
        <w:rPr>
          <w:rFonts w:eastAsia="SimSun" w:cs="Times New Roman"/>
          <w:b/>
          <w:i/>
          <w:kern w:val="2"/>
          <w:szCs w:val="24"/>
          <w:lang w:eastAsia="ro-RO"/>
        </w:rPr>
        <w:t>servicii</w:t>
      </w:r>
      <w:r w:rsidRPr="00E47017">
        <w:rPr>
          <w:rFonts w:eastAsia="SimSun" w:cs="Times New Roman"/>
          <w:i/>
          <w:kern w:val="2"/>
          <w:szCs w:val="24"/>
          <w:lang w:eastAsia="ro-RO"/>
        </w:rPr>
        <w:t xml:space="preserve"> -</w:t>
      </w:r>
      <w:r w:rsidRPr="00E47017">
        <w:rPr>
          <w:rFonts w:eastAsia="SimSun" w:cs="Times New Roman"/>
          <w:kern w:val="2"/>
          <w:szCs w:val="24"/>
          <w:lang w:eastAsia="ro-RO"/>
        </w:rPr>
        <w:t xml:space="preserve"> activităţi a căror prestare face obiect al contractului;</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e)</w:t>
      </w:r>
      <w:r w:rsidRPr="00E47017">
        <w:rPr>
          <w:rFonts w:eastAsia="SimSun" w:cs="Times New Roman"/>
          <w:b/>
          <w:i/>
          <w:kern w:val="2"/>
          <w:szCs w:val="24"/>
          <w:lang w:eastAsia="ro-RO"/>
        </w:rPr>
        <w:t>produse</w:t>
      </w:r>
      <w:r w:rsidRPr="00E47017">
        <w:rPr>
          <w:rFonts w:eastAsia="SimSun" w:cs="Times New Roman"/>
          <w:kern w:val="2"/>
          <w:szCs w:val="24"/>
          <w:lang w:eastAsia="ro-RO"/>
        </w:rPr>
        <w:t xml:space="preserve"> - echipamentele, maşinile, utilajele, piesele de schimb şi orice alte bunuri cuprinse în anexa/anexele la prezentul contract şi pe care prestatorul are obligaţia de a le furniza aferent serviciilor prestate conform contractului;</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f)</w:t>
      </w:r>
      <w:r w:rsidRPr="00E47017">
        <w:rPr>
          <w:rFonts w:eastAsia="SimSun" w:cs="Times New Roman"/>
          <w:b/>
          <w:i/>
          <w:kern w:val="2"/>
          <w:szCs w:val="24"/>
          <w:lang w:eastAsia="ro-RO"/>
        </w:rPr>
        <w:t>forţa majoră</w:t>
      </w:r>
      <w:r w:rsidRPr="00E47017">
        <w:rPr>
          <w:rFonts w:eastAsia="SimSun" w:cs="Times New Roman"/>
          <w:i/>
          <w:kern w:val="2"/>
          <w:szCs w:val="24"/>
          <w:lang w:eastAsia="ro-RO"/>
        </w:rPr>
        <w:t xml:space="preserve"> </w:t>
      </w:r>
      <w:r w:rsidRPr="00E47017">
        <w:rPr>
          <w:rFonts w:eastAsia="SimSun" w:cs="Times New Roman"/>
          <w:kern w:val="2"/>
          <w:szCs w:val="24"/>
          <w:lang w:eastAsia="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w:t>
      </w:r>
      <w:r w:rsidR="00F57591">
        <w:rPr>
          <w:rFonts w:eastAsia="SimSun" w:cs="Times New Roman"/>
          <w:kern w:val="2"/>
          <w:szCs w:val="24"/>
          <w:lang w:eastAsia="ro-RO"/>
        </w:rPr>
        <w:t>e</w:t>
      </w:r>
      <w:r w:rsidRPr="00E47017">
        <w:rPr>
          <w:rFonts w:eastAsia="SimSun" w:cs="Times New Roman"/>
          <w:kern w:val="2"/>
          <w:szCs w:val="24"/>
          <w:lang w:eastAsia="ro-RO"/>
        </w:rPr>
        <w:t>nunţiativă. Nu este considerat forţă majoră un eveniment asemenea celor de mai sus care, fără a crea o imposibilitate de executare, face extrem de costisitoare executarea obligaţiilor uneia din părţi;</w:t>
      </w:r>
    </w:p>
    <w:p w:rsidR="00737CC3" w:rsidRPr="00E47017" w:rsidRDefault="00737CC3" w:rsidP="00737CC3">
      <w:pPr>
        <w:widowControl w:val="0"/>
        <w:tabs>
          <w:tab w:val="left" w:pos="360"/>
          <w:tab w:val="left" w:pos="10013"/>
        </w:tabs>
        <w:ind w:right="-52"/>
        <w:rPr>
          <w:rFonts w:eastAsia="Times New Roman" w:cs="Times New Roman"/>
          <w:kern w:val="2"/>
          <w:szCs w:val="24"/>
          <w:lang w:eastAsia="ro-RO"/>
        </w:rPr>
      </w:pPr>
      <w:r w:rsidRPr="00E47017">
        <w:rPr>
          <w:rFonts w:eastAsia="Times New Roman" w:cs="Times New Roman"/>
          <w:i/>
          <w:kern w:val="2"/>
          <w:szCs w:val="24"/>
          <w:lang w:eastAsia="ro-RO"/>
        </w:rPr>
        <w:t>g)</w:t>
      </w:r>
      <w:r w:rsidRPr="00E47017">
        <w:rPr>
          <w:rFonts w:eastAsia="Times New Roman" w:cs="Times New Roman"/>
          <w:b/>
          <w:i/>
          <w:kern w:val="2"/>
          <w:szCs w:val="24"/>
          <w:lang w:eastAsia="ro-RO"/>
        </w:rPr>
        <w:t xml:space="preserve"> zi</w:t>
      </w:r>
      <w:r w:rsidRPr="00E47017">
        <w:rPr>
          <w:rFonts w:eastAsia="Times New Roman" w:cs="Times New Roman"/>
          <w:b/>
          <w:kern w:val="2"/>
          <w:szCs w:val="24"/>
          <w:lang w:eastAsia="ro-RO"/>
        </w:rPr>
        <w:t xml:space="preserve"> </w:t>
      </w:r>
      <w:r w:rsidRPr="00E47017">
        <w:rPr>
          <w:rFonts w:eastAsia="Times New Roman" w:cs="Times New Roman"/>
          <w:kern w:val="2"/>
          <w:szCs w:val="24"/>
          <w:lang w:eastAsia="ro-RO"/>
        </w:rPr>
        <w:t xml:space="preserve">- zi calendaristică; </w:t>
      </w:r>
      <w:r w:rsidRPr="00E47017">
        <w:rPr>
          <w:rFonts w:eastAsia="Times New Roman" w:cs="Times New Roman"/>
          <w:b/>
          <w:i/>
          <w:kern w:val="2"/>
          <w:szCs w:val="24"/>
          <w:lang w:eastAsia="ro-RO"/>
        </w:rPr>
        <w:t>an</w:t>
      </w:r>
      <w:r w:rsidRPr="00E47017">
        <w:rPr>
          <w:rFonts w:eastAsia="Times New Roman" w:cs="Times New Roman"/>
          <w:kern w:val="2"/>
          <w:szCs w:val="24"/>
          <w:lang w:eastAsia="ro-RO"/>
        </w:rPr>
        <w:t xml:space="preserve"> - 365 de zile.</w:t>
      </w:r>
    </w:p>
    <w:p w:rsidR="00737CC3" w:rsidRPr="00E47017" w:rsidRDefault="00737CC3" w:rsidP="00737CC3">
      <w:pPr>
        <w:widowControl w:val="0"/>
        <w:tabs>
          <w:tab w:val="left" w:pos="10013"/>
        </w:tabs>
        <w:ind w:right="-52"/>
        <w:rPr>
          <w:rFonts w:eastAsia="SimSun" w:cs="Times New Roman"/>
          <w:b/>
          <w:i/>
          <w:kern w:val="2"/>
          <w:szCs w:val="24"/>
          <w:lang w:eastAsia="ro-RO"/>
        </w:rPr>
      </w:pP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3. Interpretare</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3.1 - În prezentul contract, cu excepţia unei prevederi contrare, cuvintele la forma singular vor include forma de plural şi vice versa, acolo unde acest lucru este permis de context.</w:t>
      </w:r>
    </w:p>
    <w:p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 xml:space="preserve">3.2 - Termenul “zi”sau “zile” sau orice referire la zile reprezintă zile calendaristice dacă nu se specifică în </w:t>
      </w:r>
      <w:r w:rsidRPr="00E47017">
        <w:rPr>
          <w:rFonts w:eastAsia="SimSun" w:cs="Times New Roman"/>
          <w:kern w:val="2"/>
          <w:szCs w:val="24"/>
          <w:lang w:val="it-IT" w:eastAsia="ro-RO"/>
        </w:rPr>
        <w:lastRenderedPageBreak/>
        <w:t>mod diferit.</w:t>
      </w:r>
    </w:p>
    <w:p w:rsidR="00737CC3" w:rsidRPr="00E47017" w:rsidRDefault="00737CC3" w:rsidP="00737CC3">
      <w:pPr>
        <w:widowControl w:val="0"/>
        <w:tabs>
          <w:tab w:val="left" w:pos="10013"/>
        </w:tabs>
        <w:ind w:right="-52"/>
        <w:rPr>
          <w:rFonts w:eastAsia="SimSun" w:cs="Times New Roman"/>
          <w:b/>
          <w:kern w:val="2"/>
          <w:szCs w:val="24"/>
          <w:lang w:val="it-IT" w:eastAsia="ro-RO"/>
        </w:rPr>
      </w:pP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Clauze obligatorii</w:t>
      </w:r>
    </w:p>
    <w:p w:rsidR="00737CC3" w:rsidRPr="00E47017" w:rsidRDefault="00737CC3" w:rsidP="00737CC3">
      <w:pPr>
        <w:widowControl w:val="0"/>
        <w:tabs>
          <w:tab w:val="left" w:pos="10013"/>
        </w:tabs>
        <w:ind w:right="-52"/>
        <w:rPr>
          <w:rFonts w:eastAsia="SimSun" w:cs="Times New Roman"/>
          <w:i/>
          <w:kern w:val="2"/>
          <w:szCs w:val="24"/>
          <w:lang w:val="it-IT" w:eastAsia="ro-RO"/>
        </w:rPr>
      </w:pPr>
      <w:r w:rsidRPr="00E47017">
        <w:rPr>
          <w:rFonts w:eastAsia="SimSun" w:cs="Times New Roman"/>
          <w:b/>
          <w:i/>
          <w:kern w:val="2"/>
          <w:szCs w:val="24"/>
          <w:lang w:val="it-IT" w:eastAsia="ro-RO"/>
        </w:rPr>
        <w:t>4. Obiectul principal al contractului</w:t>
      </w:r>
    </w:p>
    <w:p w:rsidR="00737CC3" w:rsidRPr="00E47017" w:rsidRDefault="00737CC3" w:rsidP="00767B17">
      <w:pPr>
        <w:autoSpaceDE w:val="0"/>
        <w:autoSpaceDN w:val="0"/>
        <w:adjustRightInd w:val="0"/>
        <w:rPr>
          <w:rFonts w:eastAsia="SimSun" w:cs="Times New Roman"/>
          <w:b/>
          <w:i/>
          <w:kern w:val="2"/>
          <w:szCs w:val="24"/>
          <w:lang w:eastAsia="zh-CN"/>
        </w:rPr>
      </w:pPr>
      <w:r w:rsidRPr="00E47017">
        <w:rPr>
          <w:rFonts w:eastAsia="SimSun" w:cs="Times New Roman"/>
          <w:kern w:val="2"/>
          <w:szCs w:val="24"/>
          <w:lang w:val="it-IT" w:eastAsia="zh-CN"/>
        </w:rPr>
        <w:t>4.1.- Prestatorul se obligă să presteze</w:t>
      </w:r>
      <w:r w:rsidR="00F74E4F">
        <w:rPr>
          <w:rFonts w:eastAsia="SimSun" w:cs="Times New Roman"/>
          <w:kern w:val="2"/>
          <w:szCs w:val="24"/>
          <w:lang w:val="it-IT" w:eastAsia="zh-CN"/>
        </w:rPr>
        <w:t>:</w:t>
      </w:r>
      <w:r w:rsidRPr="00E47017">
        <w:rPr>
          <w:rFonts w:eastAsia="SimSun" w:cs="Times New Roman"/>
          <w:kern w:val="2"/>
          <w:szCs w:val="24"/>
          <w:lang w:val="it-IT" w:eastAsia="zh-CN"/>
        </w:rPr>
        <w:t xml:space="preserve"> </w:t>
      </w:r>
      <w:proofErr w:type="spellStart"/>
      <w:r w:rsidR="00CA26F1" w:rsidRPr="00CA26F1">
        <w:rPr>
          <w:rFonts w:eastAsia="Calibri"/>
          <w:b/>
          <w:lang w:val="en-GB"/>
        </w:rPr>
        <w:t>Servicii</w:t>
      </w:r>
      <w:proofErr w:type="spellEnd"/>
      <w:r w:rsidR="00CA26F1" w:rsidRPr="00CA26F1">
        <w:rPr>
          <w:rFonts w:eastAsia="Calibri"/>
          <w:b/>
          <w:lang w:val="en-GB"/>
        </w:rPr>
        <w:t xml:space="preserve"> de </w:t>
      </w:r>
      <w:proofErr w:type="spellStart"/>
      <w:r w:rsidR="00CA26F1" w:rsidRPr="00CA26F1">
        <w:rPr>
          <w:rFonts w:eastAsia="Calibri"/>
          <w:b/>
          <w:lang w:val="en-GB"/>
        </w:rPr>
        <w:t>formare</w:t>
      </w:r>
      <w:proofErr w:type="spellEnd"/>
      <w:r w:rsidR="00CA26F1" w:rsidRPr="00CA26F1">
        <w:rPr>
          <w:rFonts w:eastAsia="Calibri"/>
          <w:b/>
          <w:lang w:val="en-GB"/>
        </w:rPr>
        <w:t xml:space="preserve"> </w:t>
      </w:r>
      <w:proofErr w:type="spellStart"/>
      <w:r w:rsidR="00CA26F1" w:rsidRPr="00CA26F1">
        <w:rPr>
          <w:rFonts w:eastAsia="Calibri"/>
          <w:b/>
          <w:lang w:val="en-GB"/>
        </w:rPr>
        <w:t>profesionala</w:t>
      </w:r>
      <w:proofErr w:type="spellEnd"/>
      <w:r w:rsidR="00CA26F1" w:rsidRPr="00CA26F1">
        <w:rPr>
          <w:rFonts w:eastAsia="Calibri"/>
          <w:b/>
          <w:lang w:val="en-GB"/>
        </w:rPr>
        <w:t xml:space="preserve"> </w:t>
      </w:r>
      <w:proofErr w:type="spellStart"/>
      <w:r w:rsidR="00CA26F1" w:rsidRPr="00CA26F1">
        <w:rPr>
          <w:rFonts w:eastAsia="Calibri"/>
          <w:b/>
          <w:lang w:val="en-GB"/>
        </w:rPr>
        <w:t>pentru</w:t>
      </w:r>
      <w:proofErr w:type="spellEnd"/>
      <w:r w:rsidR="00CA26F1" w:rsidRPr="00CA26F1">
        <w:rPr>
          <w:rFonts w:eastAsia="Calibri"/>
          <w:b/>
          <w:lang w:val="en-GB"/>
        </w:rPr>
        <w:t xml:space="preserve"> </w:t>
      </w:r>
      <w:proofErr w:type="spellStart"/>
      <w:r w:rsidR="00CA26F1" w:rsidRPr="00CA26F1">
        <w:rPr>
          <w:rFonts w:eastAsia="Calibri"/>
          <w:b/>
          <w:lang w:val="en-GB"/>
        </w:rPr>
        <w:t>cadrele</w:t>
      </w:r>
      <w:proofErr w:type="spellEnd"/>
      <w:r w:rsidR="00CA26F1" w:rsidRPr="00CA26F1">
        <w:rPr>
          <w:rFonts w:eastAsia="Calibri"/>
          <w:b/>
          <w:lang w:val="en-GB"/>
        </w:rPr>
        <w:t xml:space="preserve"> </w:t>
      </w:r>
      <w:proofErr w:type="spellStart"/>
      <w:r w:rsidR="00CA26F1" w:rsidRPr="00CA26F1">
        <w:rPr>
          <w:rFonts w:eastAsia="Calibri"/>
          <w:b/>
          <w:lang w:val="en-GB"/>
        </w:rPr>
        <w:t>didactice</w:t>
      </w:r>
      <w:proofErr w:type="spellEnd"/>
      <w:r w:rsidR="00CA26F1" w:rsidRPr="00CA26F1">
        <w:rPr>
          <w:rFonts w:eastAsia="Calibri"/>
          <w:b/>
          <w:lang w:val="en-GB"/>
        </w:rPr>
        <w:t xml:space="preserve"> in </w:t>
      </w:r>
      <w:proofErr w:type="spellStart"/>
      <w:r w:rsidR="00CA26F1" w:rsidRPr="00CA26F1">
        <w:rPr>
          <w:rFonts w:eastAsia="Calibri"/>
          <w:b/>
          <w:lang w:val="en-GB"/>
        </w:rPr>
        <w:t>cadrul</w:t>
      </w:r>
      <w:proofErr w:type="spellEnd"/>
      <w:r w:rsidR="00CA26F1" w:rsidRPr="00CA26F1">
        <w:rPr>
          <w:rFonts w:eastAsia="Calibri"/>
          <w:b/>
          <w:lang w:val="en-GB"/>
        </w:rPr>
        <w:t xml:space="preserve"> </w:t>
      </w:r>
      <w:proofErr w:type="spellStart"/>
      <w:r w:rsidR="00CA26F1" w:rsidRPr="00CA26F1">
        <w:rPr>
          <w:rFonts w:eastAsia="Calibri"/>
          <w:b/>
          <w:lang w:val="en-GB"/>
        </w:rPr>
        <w:t>proiectului</w:t>
      </w:r>
      <w:proofErr w:type="spellEnd"/>
      <w:r w:rsidR="00CA26F1" w:rsidRPr="00CA26F1">
        <w:rPr>
          <w:rFonts w:eastAsia="Calibri"/>
          <w:b/>
          <w:lang w:val="en-GB"/>
        </w:rPr>
        <w:t xml:space="preserve"> „</w:t>
      </w:r>
      <w:proofErr w:type="spellStart"/>
      <w:r w:rsidR="00CA26F1" w:rsidRPr="00CA26F1">
        <w:rPr>
          <w:rFonts w:eastAsia="Calibri"/>
          <w:b/>
          <w:lang w:val="en-GB"/>
        </w:rPr>
        <w:t>Îmbunătățirea</w:t>
      </w:r>
      <w:proofErr w:type="spellEnd"/>
      <w:r w:rsidR="00CA26F1" w:rsidRPr="00CA26F1">
        <w:rPr>
          <w:rFonts w:eastAsia="Calibri"/>
          <w:b/>
          <w:lang w:val="en-GB"/>
        </w:rPr>
        <w:t xml:space="preserve"> </w:t>
      </w:r>
      <w:proofErr w:type="spellStart"/>
      <w:r w:rsidR="00CA26F1" w:rsidRPr="00CA26F1">
        <w:rPr>
          <w:rFonts w:eastAsia="Calibri"/>
          <w:b/>
          <w:lang w:val="en-GB"/>
        </w:rPr>
        <w:t>calității</w:t>
      </w:r>
      <w:proofErr w:type="spellEnd"/>
      <w:r w:rsidR="00CA26F1" w:rsidRPr="00CA26F1">
        <w:rPr>
          <w:rFonts w:eastAsia="Calibri"/>
          <w:b/>
          <w:lang w:val="en-GB"/>
        </w:rPr>
        <w:t xml:space="preserve"> a </w:t>
      </w:r>
      <w:proofErr w:type="spellStart"/>
      <w:r w:rsidR="00CA26F1" w:rsidRPr="00CA26F1">
        <w:rPr>
          <w:rFonts w:eastAsia="Calibri"/>
          <w:b/>
          <w:lang w:val="en-GB"/>
        </w:rPr>
        <w:t>serviciilor</w:t>
      </w:r>
      <w:proofErr w:type="spellEnd"/>
      <w:r w:rsidR="00CA26F1" w:rsidRPr="00CA26F1">
        <w:rPr>
          <w:rFonts w:eastAsia="Calibri"/>
          <w:b/>
          <w:lang w:val="en-GB"/>
        </w:rPr>
        <w:t xml:space="preserve"> </w:t>
      </w:r>
      <w:proofErr w:type="spellStart"/>
      <w:r w:rsidR="00CA26F1" w:rsidRPr="00CA26F1">
        <w:rPr>
          <w:rFonts w:eastAsia="Calibri"/>
          <w:b/>
          <w:lang w:val="en-GB"/>
        </w:rPr>
        <w:t>educaționale</w:t>
      </w:r>
      <w:proofErr w:type="spellEnd"/>
      <w:r w:rsidR="00CA26F1" w:rsidRPr="00CA26F1">
        <w:rPr>
          <w:rFonts w:eastAsia="Calibri"/>
          <w:b/>
          <w:lang w:val="en-GB"/>
        </w:rPr>
        <w:t xml:space="preserve"> </w:t>
      </w:r>
      <w:proofErr w:type="spellStart"/>
      <w:r w:rsidR="00CA26F1" w:rsidRPr="00CA26F1">
        <w:rPr>
          <w:rFonts w:eastAsia="Calibri"/>
          <w:b/>
          <w:lang w:val="en-GB"/>
        </w:rPr>
        <w:t>și</w:t>
      </w:r>
      <w:proofErr w:type="spellEnd"/>
      <w:r w:rsidR="00CA26F1" w:rsidRPr="00CA26F1">
        <w:rPr>
          <w:rFonts w:eastAsia="Calibri"/>
          <w:b/>
          <w:lang w:val="en-GB"/>
        </w:rPr>
        <w:t xml:space="preserve"> de </w:t>
      </w:r>
      <w:proofErr w:type="spellStart"/>
      <w:r w:rsidR="00CA26F1" w:rsidRPr="00CA26F1">
        <w:rPr>
          <w:rFonts w:eastAsia="Calibri"/>
          <w:b/>
          <w:lang w:val="en-GB"/>
        </w:rPr>
        <w:t>sănătate</w:t>
      </w:r>
      <w:proofErr w:type="spellEnd"/>
      <w:r w:rsidR="00CA26F1" w:rsidRPr="00CA26F1">
        <w:rPr>
          <w:rFonts w:eastAsia="Calibri"/>
          <w:b/>
          <w:lang w:val="en-GB"/>
        </w:rPr>
        <w:t xml:space="preserve"> </w:t>
      </w:r>
      <w:proofErr w:type="spellStart"/>
      <w:r w:rsidR="00CA26F1" w:rsidRPr="00CA26F1">
        <w:rPr>
          <w:rFonts w:eastAsia="Calibri"/>
          <w:b/>
          <w:lang w:val="en-GB"/>
        </w:rPr>
        <w:t>pentru</w:t>
      </w:r>
      <w:proofErr w:type="spellEnd"/>
      <w:r w:rsidR="00CA26F1" w:rsidRPr="00CA26F1">
        <w:rPr>
          <w:rFonts w:eastAsia="Calibri"/>
          <w:b/>
          <w:lang w:val="en-GB"/>
        </w:rPr>
        <w:t xml:space="preserve"> </w:t>
      </w:r>
      <w:proofErr w:type="spellStart"/>
      <w:r w:rsidR="00CA26F1" w:rsidRPr="00CA26F1">
        <w:rPr>
          <w:rFonts w:eastAsia="Calibri"/>
          <w:b/>
          <w:lang w:val="en-GB"/>
        </w:rPr>
        <w:t>romi</w:t>
      </w:r>
      <w:proofErr w:type="spellEnd"/>
      <w:r w:rsidR="00CA26F1" w:rsidRPr="00CA26F1">
        <w:rPr>
          <w:rFonts w:eastAsia="Calibri"/>
          <w:b/>
          <w:lang w:val="en-GB"/>
        </w:rPr>
        <w:t xml:space="preserve">, </w:t>
      </w:r>
      <w:proofErr w:type="spellStart"/>
      <w:r w:rsidR="00CA26F1" w:rsidRPr="00CA26F1">
        <w:rPr>
          <w:rFonts w:eastAsia="Calibri"/>
          <w:b/>
          <w:lang w:val="en-GB"/>
        </w:rPr>
        <w:t>în</w:t>
      </w:r>
      <w:proofErr w:type="spellEnd"/>
      <w:r w:rsidR="00CA26F1" w:rsidRPr="00CA26F1">
        <w:rPr>
          <w:rFonts w:eastAsia="Calibri"/>
          <w:b/>
          <w:lang w:val="en-GB"/>
        </w:rPr>
        <w:t xml:space="preserve"> </w:t>
      </w:r>
      <w:proofErr w:type="spellStart"/>
      <w:r w:rsidR="00CA26F1" w:rsidRPr="00CA26F1">
        <w:rPr>
          <w:rFonts w:eastAsia="Calibri"/>
          <w:b/>
          <w:lang w:val="en-GB"/>
        </w:rPr>
        <w:t>Orașul</w:t>
      </w:r>
      <w:proofErr w:type="spellEnd"/>
      <w:r w:rsidR="00CA26F1" w:rsidRPr="00CA26F1">
        <w:rPr>
          <w:rFonts w:eastAsia="Calibri"/>
          <w:b/>
          <w:lang w:val="en-GB"/>
        </w:rPr>
        <w:t xml:space="preserve"> </w:t>
      </w:r>
      <w:proofErr w:type="spellStart"/>
      <w:r w:rsidR="00CA26F1" w:rsidRPr="00CA26F1">
        <w:rPr>
          <w:rFonts w:eastAsia="Calibri"/>
          <w:b/>
          <w:lang w:val="en-GB"/>
        </w:rPr>
        <w:t>Săcueni</w:t>
      </w:r>
      <w:proofErr w:type="spellEnd"/>
      <w:r w:rsidR="00CA26F1" w:rsidRPr="00CA26F1">
        <w:rPr>
          <w:rFonts w:eastAsia="Calibri"/>
          <w:b/>
          <w:lang w:val="en-GB"/>
        </w:rPr>
        <w:t>”</w:t>
      </w:r>
      <w:r w:rsidR="00095F43">
        <w:rPr>
          <w:rFonts w:eastAsia="Calibri"/>
          <w:b/>
          <w:lang w:val="en-GB"/>
        </w:rPr>
        <w:t xml:space="preserve"> </w:t>
      </w:r>
      <w:r w:rsidRPr="00E47017">
        <w:rPr>
          <w:rFonts w:eastAsia="SimSun" w:cs="Times New Roman"/>
          <w:color w:val="000000"/>
          <w:kern w:val="2"/>
          <w:szCs w:val="24"/>
          <w:lang w:val="it-IT" w:eastAsia="zh-CN"/>
        </w:rPr>
        <w:t>în perioada/perioadele</w:t>
      </w:r>
      <w:r w:rsidRPr="00E47017">
        <w:rPr>
          <w:rFonts w:eastAsia="SimSun" w:cs="Times New Roman"/>
          <w:kern w:val="2"/>
          <w:szCs w:val="24"/>
          <w:lang w:val="it-IT" w:eastAsia="zh-CN"/>
        </w:rPr>
        <w:t xml:space="preserve"> convenite şi în conformitate cu obligaţiile asumate prin prezentul contract.</w:t>
      </w:r>
    </w:p>
    <w:p w:rsidR="00737CC3" w:rsidRPr="00E47017" w:rsidRDefault="00737CC3" w:rsidP="00737CC3">
      <w:pPr>
        <w:widowControl w:val="0"/>
        <w:tabs>
          <w:tab w:val="left" w:pos="10013"/>
        </w:tabs>
        <w:ind w:right="-52"/>
        <w:rPr>
          <w:rFonts w:eastAsia="SimSun" w:cs="Times New Roman"/>
          <w:kern w:val="2"/>
          <w:szCs w:val="24"/>
          <w:lang w:val="it-IT" w:eastAsia="zh-CN"/>
        </w:rPr>
      </w:pPr>
      <w:r w:rsidRPr="00E47017">
        <w:rPr>
          <w:rFonts w:eastAsia="SimSun" w:cs="Times New Roman"/>
          <w:kern w:val="2"/>
          <w:szCs w:val="24"/>
          <w:lang w:val="it-IT" w:eastAsia="zh-CN"/>
        </w:rPr>
        <w:t>4.2. - Achizitorul se obligă să plătească prestatorului preţul convenit pentru serviciile prestate.</w:t>
      </w:r>
    </w:p>
    <w:p w:rsidR="00737CC3" w:rsidRPr="00E47017" w:rsidRDefault="00737CC3" w:rsidP="00737CC3">
      <w:pPr>
        <w:widowControl w:val="0"/>
        <w:tabs>
          <w:tab w:val="left" w:pos="10013"/>
        </w:tabs>
        <w:ind w:right="-52"/>
        <w:rPr>
          <w:rFonts w:eastAsia="SimSun" w:cs="Times New Roman"/>
          <w:b/>
          <w:i/>
          <w:kern w:val="2"/>
          <w:szCs w:val="24"/>
          <w:lang w:val="it-IT" w:eastAsia="zh-CN"/>
        </w:rPr>
      </w:pPr>
    </w:p>
    <w:p w:rsidR="00737CC3" w:rsidRPr="00E47017" w:rsidRDefault="00737CC3" w:rsidP="00737CC3">
      <w:pPr>
        <w:widowControl w:val="0"/>
        <w:tabs>
          <w:tab w:val="left" w:pos="10013"/>
        </w:tabs>
        <w:ind w:right="-52"/>
        <w:rPr>
          <w:rFonts w:eastAsia="SimSun" w:cs="Times New Roman"/>
          <w:b/>
          <w:i/>
          <w:kern w:val="2"/>
          <w:szCs w:val="24"/>
          <w:lang w:val="it-IT" w:eastAsia="zh-CN"/>
        </w:rPr>
      </w:pPr>
      <w:r w:rsidRPr="00E47017">
        <w:rPr>
          <w:rFonts w:eastAsia="SimSun" w:cs="Times New Roman"/>
          <w:b/>
          <w:i/>
          <w:kern w:val="2"/>
          <w:szCs w:val="24"/>
          <w:lang w:val="it-IT" w:eastAsia="zh-CN"/>
        </w:rPr>
        <w:t>5. Pretul contractului</w:t>
      </w:r>
    </w:p>
    <w:p w:rsidR="00737CC3" w:rsidRPr="00E47017" w:rsidRDefault="00737CC3" w:rsidP="00737CC3">
      <w:pPr>
        <w:widowControl w:val="0"/>
        <w:tabs>
          <w:tab w:val="left" w:pos="10013"/>
        </w:tabs>
        <w:autoSpaceDE w:val="0"/>
        <w:autoSpaceDN w:val="0"/>
        <w:adjustRightInd w:val="0"/>
        <w:ind w:right="-52"/>
        <w:rPr>
          <w:rFonts w:eastAsia="SimSun" w:cs="Times New Roman"/>
          <w:b/>
          <w:kern w:val="2"/>
          <w:szCs w:val="24"/>
          <w:lang w:val="it-IT" w:eastAsia="zh-CN"/>
        </w:rPr>
      </w:pPr>
      <w:r w:rsidRPr="00E47017">
        <w:rPr>
          <w:rFonts w:eastAsia="SimSun" w:cs="Times New Roman"/>
          <w:kern w:val="2"/>
          <w:szCs w:val="24"/>
          <w:lang w:val="it-IT" w:eastAsia="zh-CN"/>
        </w:rPr>
        <w:t xml:space="preserve">5.1. - Preţul convenit pentru îndeplinirea contractului, plătibil prestatorului de către achizitor este de </w:t>
      </w:r>
      <w:r w:rsidR="003640A5">
        <w:rPr>
          <w:rFonts w:eastAsia="SimSun" w:cs="Times New Roman"/>
          <w:b/>
          <w:kern w:val="2"/>
          <w:szCs w:val="24"/>
          <w:lang w:val="it-IT" w:eastAsia="zh-CN"/>
        </w:rPr>
        <w:t>.........................</w:t>
      </w:r>
      <w:r w:rsidR="00403882">
        <w:rPr>
          <w:rFonts w:eastAsia="SimSun" w:cs="Times New Roman"/>
          <w:b/>
          <w:kern w:val="2"/>
          <w:szCs w:val="24"/>
          <w:lang w:val="it-IT" w:eastAsia="zh-CN"/>
        </w:rPr>
        <w:t>.</w:t>
      </w:r>
    </w:p>
    <w:p w:rsidR="00737CC3" w:rsidRPr="00E47017" w:rsidRDefault="00737CC3" w:rsidP="00737CC3">
      <w:pPr>
        <w:widowControl w:val="0"/>
        <w:tabs>
          <w:tab w:val="left" w:pos="10013"/>
        </w:tabs>
        <w:ind w:right="-52"/>
        <w:rPr>
          <w:rFonts w:eastAsia="SimSun" w:cs="Times New Roman"/>
          <w:b/>
          <w:kern w:val="2"/>
          <w:szCs w:val="24"/>
          <w:lang w:val="it-IT" w:eastAsia="ro-RO"/>
        </w:rPr>
      </w:pPr>
      <w:r>
        <w:rPr>
          <w:rFonts w:eastAsia="SimSun" w:cs="Times New Roman"/>
          <w:b/>
          <w:kern w:val="2"/>
          <w:szCs w:val="24"/>
          <w:lang w:val="it-IT" w:eastAsia="ro-RO"/>
        </w:rPr>
        <w:t xml:space="preserve"> </w:t>
      </w: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kern w:val="2"/>
          <w:szCs w:val="24"/>
          <w:lang w:val="it-IT" w:eastAsia="ro-RO"/>
        </w:rPr>
        <w:t xml:space="preserve">6. </w:t>
      </w:r>
      <w:r w:rsidRPr="00E47017">
        <w:rPr>
          <w:rFonts w:eastAsia="SimSun" w:cs="Times New Roman"/>
          <w:b/>
          <w:i/>
          <w:kern w:val="2"/>
          <w:szCs w:val="24"/>
          <w:lang w:val="it-IT" w:eastAsia="ro-RO"/>
        </w:rPr>
        <w:t>Durata contractului</w:t>
      </w:r>
    </w:p>
    <w:p w:rsidR="00737CC3" w:rsidRDefault="00737CC3" w:rsidP="00737CC3">
      <w:pPr>
        <w:widowControl w:val="0"/>
        <w:tabs>
          <w:tab w:val="left" w:pos="10013"/>
        </w:tabs>
        <w:ind w:right="-52"/>
        <w:rPr>
          <w:rFonts w:eastAsia="SimSun" w:cs="Times New Roman"/>
          <w:color w:val="FF0000"/>
          <w:kern w:val="2"/>
          <w:szCs w:val="24"/>
          <w:lang w:val="it-IT" w:eastAsia="ro-RO"/>
        </w:rPr>
      </w:pPr>
      <w:r w:rsidRPr="00F74E4F">
        <w:rPr>
          <w:rFonts w:eastAsia="SimSun" w:cs="Times New Roman"/>
          <w:color w:val="FF0000"/>
          <w:kern w:val="2"/>
          <w:szCs w:val="24"/>
          <w:lang w:val="it-IT" w:eastAsia="ro-RO"/>
        </w:rPr>
        <w:t>6.1 – D</w:t>
      </w:r>
      <w:r w:rsidR="009E4F8E" w:rsidRPr="00F74E4F">
        <w:rPr>
          <w:rFonts w:eastAsia="SimSun" w:cs="Times New Roman"/>
          <w:color w:val="FF0000"/>
          <w:kern w:val="2"/>
          <w:szCs w:val="24"/>
          <w:lang w:val="it-IT" w:eastAsia="ro-RO"/>
        </w:rPr>
        <w:t xml:space="preserve">urata prezentului contract incepe </w:t>
      </w:r>
      <w:r w:rsidRPr="00F74E4F">
        <w:rPr>
          <w:rFonts w:eastAsia="SimSun" w:cs="Times New Roman"/>
          <w:color w:val="FF0000"/>
          <w:kern w:val="2"/>
          <w:szCs w:val="24"/>
          <w:lang w:val="it-IT" w:eastAsia="ro-RO"/>
        </w:rPr>
        <w:t xml:space="preserve">de la data semnarii </w:t>
      </w:r>
      <w:r w:rsidR="009E4F8E" w:rsidRPr="00F74E4F">
        <w:rPr>
          <w:rFonts w:eastAsia="SimSun" w:cs="Times New Roman"/>
          <w:color w:val="FF0000"/>
          <w:kern w:val="2"/>
          <w:szCs w:val="24"/>
          <w:lang w:val="it-IT" w:eastAsia="ro-RO"/>
        </w:rPr>
        <w:t xml:space="preserve">lui de catre parti </w:t>
      </w:r>
      <w:r w:rsidR="00485E29">
        <w:rPr>
          <w:rFonts w:eastAsia="SimSun" w:cs="Times New Roman"/>
          <w:color w:val="FF0000"/>
          <w:kern w:val="2"/>
          <w:szCs w:val="24"/>
          <w:lang w:val="it-IT" w:eastAsia="ro-RO"/>
        </w:rPr>
        <w:t>si pana la data .....</w:t>
      </w:r>
    </w:p>
    <w:p w:rsidR="00F74E4F" w:rsidRPr="00F74E4F" w:rsidRDefault="00F74E4F" w:rsidP="00737CC3">
      <w:pPr>
        <w:widowControl w:val="0"/>
        <w:tabs>
          <w:tab w:val="left" w:pos="10013"/>
        </w:tabs>
        <w:ind w:right="-52"/>
        <w:rPr>
          <w:rFonts w:eastAsia="SimSun" w:cs="Times New Roman"/>
          <w:color w:val="FF0000"/>
          <w:kern w:val="2"/>
          <w:szCs w:val="24"/>
          <w:lang w:val="it-IT" w:eastAsia="ro-RO"/>
        </w:rPr>
      </w:pP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7. Executarea contractului</w:t>
      </w:r>
    </w:p>
    <w:p w:rsidR="00737CC3" w:rsidRDefault="00737CC3" w:rsidP="00737CC3">
      <w:pPr>
        <w:widowControl w:val="0"/>
        <w:tabs>
          <w:tab w:val="left" w:pos="10013"/>
        </w:tabs>
        <w:autoSpaceDE w:val="0"/>
        <w:autoSpaceDN w:val="0"/>
        <w:adjustRightInd w:val="0"/>
        <w:ind w:right="-52"/>
        <w:rPr>
          <w:rFonts w:eastAsia="SimSun" w:cs="Times New Roman"/>
          <w:kern w:val="2"/>
          <w:szCs w:val="24"/>
          <w:lang w:val="it-IT" w:eastAsia="zh-CN"/>
        </w:rPr>
      </w:pPr>
      <w:r w:rsidRPr="00E47017">
        <w:rPr>
          <w:rFonts w:eastAsia="SimSun" w:cs="Times New Roman"/>
          <w:i/>
          <w:kern w:val="2"/>
          <w:szCs w:val="24"/>
          <w:lang w:val="it-IT" w:eastAsia="zh-CN"/>
        </w:rPr>
        <w:t>7</w:t>
      </w:r>
      <w:r w:rsidRPr="00E47017">
        <w:rPr>
          <w:rFonts w:eastAsia="SimSun" w:cs="Times New Roman"/>
          <w:kern w:val="2"/>
          <w:szCs w:val="24"/>
          <w:lang w:val="it-IT" w:eastAsia="zh-CN"/>
        </w:rPr>
        <w:t>.1 – Executarea contractului incepe la data semnarii sale de catre ambele parti.</w:t>
      </w:r>
    </w:p>
    <w:p w:rsidR="00F74E4F" w:rsidRPr="00E47017" w:rsidRDefault="00F74E4F" w:rsidP="00737CC3">
      <w:pPr>
        <w:widowControl w:val="0"/>
        <w:tabs>
          <w:tab w:val="left" w:pos="10013"/>
        </w:tabs>
        <w:autoSpaceDE w:val="0"/>
        <w:autoSpaceDN w:val="0"/>
        <w:adjustRightInd w:val="0"/>
        <w:ind w:right="-52"/>
        <w:rPr>
          <w:rFonts w:eastAsia="SimSun" w:cs="Times New Roman"/>
          <w:kern w:val="2"/>
          <w:szCs w:val="24"/>
          <w:lang w:val="it-IT" w:eastAsia="zh-CN"/>
        </w:rPr>
      </w:pP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8.</w:t>
      </w:r>
      <w:r w:rsidRPr="00E47017">
        <w:rPr>
          <w:rFonts w:eastAsia="SimSun" w:cs="Times New Roman"/>
          <w:b/>
          <w:kern w:val="2"/>
          <w:szCs w:val="24"/>
          <w:lang w:eastAsia="ro-RO"/>
        </w:rPr>
        <w:t xml:space="preserve"> </w:t>
      </w:r>
      <w:r w:rsidRPr="00E47017">
        <w:rPr>
          <w:rFonts w:eastAsia="SimSun" w:cs="Times New Roman"/>
          <w:b/>
          <w:i/>
          <w:kern w:val="2"/>
          <w:szCs w:val="24"/>
          <w:lang w:eastAsia="ro-RO"/>
        </w:rPr>
        <w:t>Documentele contractului</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8.1 – Documentele contractului sunt :</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a) Referat de necesitate;</w:t>
      </w:r>
    </w:p>
    <w:p w:rsidR="00737CC3" w:rsidRDefault="00737CC3" w:rsidP="00737CC3">
      <w:pPr>
        <w:widowControl w:val="0"/>
        <w:tabs>
          <w:tab w:val="left" w:pos="10013"/>
        </w:tabs>
        <w:ind w:right="-52"/>
        <w:rPr>
          <w:rFonts w:eastAsia="SimSun" w:cs="Times New Roman"/>
          <w:iCs/>
          <w:color w:val="000000"/>
          <w:kern w:val="2"/>
          <w:szCs w:val="24"/>
          <w:lang w:eastAsia="ro-RO"/>
        </w:rPr>
      </w:pPr>
      <w:r w:rsidRPr="00E47017">
        <w:rPr>
          <w:rFonts w:eastAsia="SimSun" w:cs="Times New Roman"/>
          <w:i/>
          <w:iCs/>
          <w:color w:val="000000"/>
          <w:kern w:val="2"/>
          <w:szCs w:val="24"/>
          <w:lang w:eastAsia="ro-RO"/>
        </w:rPr>
        <w:t xml:space="preserve">b) </w:t>
      </w:r>
      <w:r w:rsidRPr="00E47017">
        <w:rPr>
          <w:rFonts w:eastAsia="SimSun" w:cs="Times New Roman"/>
          <w:iCs/>
          <w:color w:val="000000"/>
          <w:kern w:val="2"/>
          <w:szCs w:val="24"/>
          <w:lang w:eastAsia="ro-RO"/>
        </w:rPr>
        <w:t>Not</w:t>
      </w:r>
      <w:r w:rsidR="00403882">
        <w:rPr>
          <w:rFonts w:eastAsia="SimSun" w:cs="Times New Roman"/>
          <w:iCs/>
          <w:color w:val="000000"/>
          <w:kern w:val="2"/>
          <w:szCs w:val="24"/>
          <w:lang w:eastAsia="ro-RO"/>
        </w:rPr>
        <w:t>e</w:t>
      </w:r>
      <w:r w:rsidRPr="00E47017">
        <w:rPr>
          <w:rFonts w:eastAsia="SimSun" w:cs="Times New Roman"/>
          <w:iCs/>
          <w:color w:val="000000"/>
          <w:kern w:val="2"/>
          <w:szCs w:val="24"/>
          <w:lang w:eastAsia="ro-RO"/>
        </w:rPr>
        <w:t xml:space="preserve"> justificativ</w:t>
      </w:r>
      <w:r w:rsidR="00403882">
        <w:rPr>
          <w:rFonts w:eastAsia="SimSun" w:cs="Times New Roman"/>
          <w:iCs/>
          <w:color w:val="000000"/>
          <w:kern w:val="2"/>
          <w:szCs w:val="24"/>
          <w:lang w:eastAsia="ro-RO"/>
        </w:rPr>
        <w:t>e</w:t>
      </w:r>
      <w:r w:rsidRPr="00E47017">
        <w:rPr>
          <w:rFonts w:eastAsia="SimSun" w:cs="Times New Roman"/>
          <w:iCs/>
          <w:color w:val="000000"/>
          <w:kern w:val="2"/>
          <w:szCs w:val="24"/>
          <w:lang w:eastAsia="ro-RO"/>
        </w:rPr>
        <w:t>;</w:t>
      </w:r>
    </w:p>
    <w:p w:rsidR="00CA26F1" w:rsidRDefault="00CA26F1" w:rsidP="00737CC3">
      <w:pPr>
        <w:widowControl w:val="0"/>
        <w:tabs>
          <w:tab w:val="left" w:pos="10013"/>
        </w:tabs>
        <w:ind w:right="-52"/>
        <w:rPr>
          <w:rFonts w:eastAsia="SimSun" w:cs="Times New Roman"/>
          <w:iCs/>
          <w:color w:val="000000"/>
          <w:kern w:val="2"/>
          <w:szCs w:val="24"/>
          <w:lang w:eastAsia="ro-RO"/>
        </w:rPr>
      </w:pPr>
      <w:r>
        <w:rPr>
          <w:rFonts w:eastAsia="SimSun" w:cs="Times New Roman"/>
          <w:iCs/>
          <w:color w:val="000000"/>
          <w:kern w:val="2"/>
          <w:szCs w:val="24"/>
          <w:lang w:eastAsia="ro-RO"/>
        </w:rPr>
        <w:t>c) Caiet de sarcini;</w:t>
      </w:r>
    </w:p>
    <w:p w:rsidR="006237D7" w:rsidRDefault="006237D7" w:rsidP="00737CC3">
      <w:pPr>
        <w:widowControl w:val="0"/>
        <w:tabs>
          <w:tab w:val="left" w:pos="10013"/>
        </w:tabs>
        <w:ind w:right="-52"/>
        <w:rPr>
          <w:rFonts w:eastAsia="SimSun" w:cs="Times New Roman"/>
          <w:iCs/>
          <w:color w:val="000000"/>
          <w:kern w:val="2"/>
          <w:szCs w:val="24"/>
          <w:lang w:eastAsia="ro-RO"/>
        </w:rPr>
      </w:pPr>
      <w:r>
        <w:rPr>
          <w:rFonts w:eastAsia="SimSun" w:cs="Times New Roman"/>
          <w:iCs/>
          <w:color w:val="000000"/>
          <w:kern w:val="2"/>
          <w:szCs w:val="24"/>
          <w:lang w:eastAsia="ro-RO"/>
        </w:rPr>
        <w:t>c) Propunere tehnică;</w:t>
      </w:r>
    </w:p>
    <w:p w:rsidR="006237D7" w:rsidRDefault="006237D7" w:rsidP="00737CC3">
      <w:pPr>
        <w:widowControl w:val="0"/>
        <w:tabs>
          <w:tab w:val="left" w:pos="10013"/>
        </w:tabs>
        <w:ind w:right="-52"/>
        <w:rPr>
          <w:rFonts w:eastAsia="SimSun" w:cs="Times New Roman"/>
          <w:iCs/>
          <w:color w:val="000000"/>
          <w:kern w:val="2"/>
          <w:szCs w:val="24"/>
          <w:lang w:eastAsia="ro-RO"/>
        </w:rPr>
      </w:pPr>
      <w:r>
        <w:rPr>
          <w:rFonts w:eastAsia="SimSun" w:cs="Times New Roman"/>
          <w:iCs/>
          <w:color w:val="000000"/>
          <w:kern w:val="2"/>
          <w:szCs w:val="24"/>
          <w:lang w:eastAsia="ro-RO"/>
        </w:rPr>
        <w:t>d) Propunere financiară;</w:t>
      </w:r>
    </w:p>
    <w:p w:rsidR="00F74E4F" w:rsidRPr="00E47017" w:rsidRDefault="00F74E4F" w:rsidP="00737CC3">
      <w:pPr>
        <w:widowControl w:val="0"/>
        <w:tabs>
          <w:tab w:val="left" w:pos="10013"/>
        </w:tabs>
        <w:ind w:right="-52"/>
        <w:rPr>
          <w:rFonts w:eastAsia="SimSun" w:cs="Times New Roman"/>
          <w:iCs/>
          <w:color w:val="000000"/>
          <w:kern w:val="2"/>
          <w:szCs w:val="24"/>
          <w:lang w:eastAsia="ro-RO"/>
        </w:rPr>
      </w:pP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9.Obligatiile principale ale prestatorul</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9.1- Prestatorul se obligă să presteze serviciile la standardele şi/sau performanţele impuse  prin legislatia in domeniul achizitiilor publice.</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9.2 – Prestatorul se obliga sa presteze serviciile care fac obiectul prezentului contract in perioada/ perioadele convenite si in conformitate cu obligatiile asumate.</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9.3 – Prestatorul se obligă să despăgubească achizitorul împotriva oricăror</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i)reclamaţii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ii)daune-interese, costuri, taxe şi cheltuieli de orice natură, aferente, cu excepţia situaţiei în care o astfel de încălcare rezultă din respectarea caietului de sarcini întocmit de către achizitor.</w:t>
      </w:r>
    </w:p>
    <w:p w:rsidR="00737CC3" w:rsidRDefault="00737CC3" w:rsidP="00737CC3">
      <w:pPr>
        <w:widowControl w:val="0"/>
        <w:tabs>
          <w:tab w:val="left" w:pos="10013"/>
        </w:tabs>
        <w:ind w:right="-52"/>
        <w:rPr>
          <w:rFonts w:eastAsia="SimSun" w:cs="Times New Roman"/>
          <w:i/>
          <w:kern w:val="2"/>
          <w:szCs w:val="24"/>
          <w:lang w:eastAsia="ro-RO"/>
        </w:rPr>
      </w:pPr>
    </w:p>
    <w:p w:rsidR="001D61F7" w:rsidRDefault="001D61F7" w:rsidP="00737CC3">
      <w:pPr>
        <w:widowControl w:val="0"/>
        <w:tabs>
          <w:tab w:val="left" w:pos="10013"/>
        </w:tabs>
        <w:ind w:right="-52"/>
        <w:rPr>
          <w:rFonts w:eastAsia="SimSun" w:cs="Times New Roman"/>
          <w:i/>
          <w:kern w:val="2"/>
          <w:szCs w:val="24"/>
          <w:lang w:eastAsia="ro-RO"/>
        </w:rPr>
      </w:pPr>
    </w:p>
    <w:p w:rsidR="001D61F7" w:rsidRPr="00E47017" w:rsidRDefault="001D61F7" w:rsidP="00737CC3">
      <w:pPr>
        <w:widowControl w:val="0"/>
        <w:tabs>
          <w:tab w:val="left" w:pos="10013"/>
        </w:tabs>
        <w:ind w:right="-52"/>
        <w:rPr>
          <w:rFonts w:eastAsia="SimSun" w:cs="Times New Roman"/>
          <w:i/>
          <w:kern w:val="2"/>
          <w:szCs w:val="24"/>
          <w:lang w:eastAsia="ro-RO"/>
        </w:rPr>
      </w:pPr>
    </w:p>
    <w:p w:rsidR="00737CC3" w:rsidRPr="00E47017" w:rsidRDefault="00737CC3" w:rsidP="00737CC3">
      <w:pPr>
        <w:widowControl w:val="0"/>
        <w:tabs>
          <w:tab w:val="left" w:pos="10013"/>
        </w:tabs>
        <w:ind w:right="-52"/>
        <w:rPr>
          <w:rFonts w:eastAsia="SimSun" w:cs="Times New Roman"/>
          <w:b/>
          <w:kern w:val="2"/>
          <w:szCs w:val="24"/>
          <w:lang w:eastAsia="ro-RO"/>
        </w:rPr>
      </w:pPr>
      <w:r w:rsidRPr="00E47017">
        <w:rPr>
          <w:rFonts w:eastAsia="SimSun" w:cs="Times New Roman"/>
          <w:b/>
          <w:i/>
          <w:kern w:val="2"/>
          <w:szCs w:val="24"/>
          <w:lang w:eastAsia="ro-RO"/>
        </w:rPr>
        <w:t>10</w:t>
      </w:r>
      <w:r w:rsidRPr="00E47017">
        <w:rPr>
          <w:rFonts w:eastAsia="SimSun" w:cs="Times New Roman"/>
          <w:b/>
          <w:kern w:val="2"/>
          <w:szCs w:val="24"/>
          <w:lang w:eastAsia="ro-RO"/>
        </w:rPr>
        <w:t xml:space="preserve">. </w:t>
      </w:r>
      <w:r w:rsidRPr="00E47017">
        <w:rPr>
          <w:rFonts w:eastAsia="SimSun" w:cs="Times New Roman"/>
          <w:b/>
          <w:i/>
          <w:kern w:val="2"/>
          <w:szCs w:val="24"/>
          <w:lang w:eastAsia="ro-RO"/>
        </w:rPr>
        <w:t>Obligaţiile principale ale achizitorului</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10.1- Achizitorul se obligă să recepţioneze, potrivit clauzei 13, serviciile prestate in termenul convenit.</w:t>
      </w:r>
    </w:p>
    <w:p w:rsidR="00737CC3" w:rsidRPr="00E47017" w:rsidRDefault="00737CC3" w:rsidP="00737CC3">
      <w:pPr>
        <w:widowControl w:val="0"/>
        <w:tabs>
          <w:tab w:val="left" w:pos="10013"/>
        </w:tabs>
        <w:ind w:right="-52"/>
        <w:rPr>
          <w:rFonts w:eastAsia="SimSun" w:cs="Times New Roman"/>
          <w:i/>
          <w:kern w:val="2"/>
          <w:szCs w:val="24"/>
          <w:lang w:eastAsia="ro-RO"/>
        </w:rPr>
      </w:pPr>
      <w:r w:rsidRPr="00E47017">
        <w:rPr>
          <w:rFonts w:eastAsia="SimSun" w:cs="Times New Roman"/>
          <w:kern w:val="2"/>
          <w:szCs w:val="24"/>
          <w:lang w:eastAsia="ro-RO"/>
        </w:rPr>
        <w:t>10.2 - Achizitorul se obligă să plătească preţul către prestator în termenul convenit de la emiterea facturii de către acesta.</w:t>
      </w:r>
    </w:p>
    <w:p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eastAsia="ro-RO"/>
        </w:rPr>
        <w:t xml:space="preserve">10.3 - Dacă achizitorul nu onorează facturile în termen de 14 zile de la expirarea perioadei prevăzute convenite, prestatorul are dreptul de a sista prestarea serviciilor. </w:t>
      </w:r>
      <w:r w:rsidRPr="00E47017">
        <w:rPr>
          <w:rFonts w:eastAsia="SimSun" w:cs="Times New Roman"/>
          <w:kern w:val="2"/>
          <w:szCs w:val="24"/>
          <w:lang w:val="it-IT" w:eastAsia="ro-RO"/>
        </w:rPr>
        <w:t>Imediat ce achizitorul onorează factura, prestatorul va relua prestarea serviciilor în cel mai scurt timp posibil.</w:t>
      </w:r>
    </w:p>
    <w:p w:rsidR="00737CC3" w:rsidRPr="00E47017" w:rsidRDefault="00737CC3" w:rsidP="00737CC3">
      <w:pPr>
        <w:widowControl w:val="0"/>
        <w:tabs>
          <w:tab w:val="left" w:pos="10013"/>
        </w:tabs>
        <w:ind w:right="-52"/>
        <w:rPr>
          <w:rFonts w:eastAsia="SimSun" w:cs="Times New Roman"/>
          <w:kern w:val="2"/>
          <w:szCs w:val="24"/>
          <w:lang w:val="nl-NL" w:eastAsia="ro-RO"/>
        </w:rPr>
      </w:pPr>
    </w:p>
    <w:p w:rsidR="00737CC3" w:rsidRPr="00E47017" w:rsidRDefault="00737CC3" w:rsidP="00737CC3">
      <w:pPr>
        <w:widowControl w:val="0"/>
        <w:tabs>
          <w:tab w:val="left" w:pos="10013"/>
        </w:tabs>
        <w:ind w:right="-52"/>
        <w:rPr>
          <w:rFonts w:eastAsia="SimSun" w:cs="Times New Roman"/>
          <w:b/>
          <w:kern w:val="2"/>
          <w:szCs w:val="24"/>
          <w:lang w:val="nl-NL" w:eastAsia="ro-RO"/>
        </w:rPr>
      </w:pPr>
      <w:r w:rsidRPr="00E47017">
        <w:rPr>
          <w:rFonts w:eastAsia="SimSun" w:cs="Times New Roman"/>
          <w:b/>
          <w:i/>
          <w:kern w:val="2"/>
          <w:szCs w:val="24"/>
          <w:lang w:val="nl-NL" w:eastAsia="ro-RO"/>
        </w:rPr>
        <w:lastRenderedPageBreak/>
        <w:t>11.</w:t>
      </w:r>
      <w:r w:rsidRPr="00E47017">
        <w:rPr>
          <w:rFonts w:eastAsia="SimSun" w:cs="Times New Roman"/>
          <w:b/>
          <w:kern w:val="2"/>
          <w:szCs w:val="24"/>
          <w:lang w:val="nl-NL" w:eastAsia="ro-RO"/>
        </w:rPr>
        <w:t xml:space="preserve"> </w:t>
      </w:r>
      <w:r w:rsidRPr="00E47017">
        <w:rPr>
          <w:rFonts w:eastAsia="SimSun" w:cs="Times New Roman"/>
          <w:b/>
          <w:i/>
          <w:kern w:val="2"/>
          <w:szCs w:val="24"/>
          <w:lang w:val="nl-NL" w:eastAsia="ro-RO"/>
        </w:rPr>
        <w:t>Sancţiuni pentru neîndeplinirea culpabilă a obligaţiilor</w:t>
      </w:r>
    </w:p>
    <w:p w:rsidR="00737CC3" w:rsidRPr="00E47017" w:rsidRDefault="00737CC3" w:rsidP="00737CC3">
      <w:pPr>
        <w:widowControl w:val="0"/>
        <w:tabs>
          <w:tab w:val="left" w:pos="10013"/>
        </w:tabs>
        <w:ind w:right="-52"/>
        <w:rPr>
          <w:rFonts w:eastAsia="SimSun" w:cs="Times New Roman"/>
          <w:color w:val="000000"/>
          <w:kern w:val="2"/>
          <w:szCs w:val="24"/>
          <w:lang w:val="nl-NL" w:eastAsia="ro-RO"/>
        </w:rPr>
      </w:pPr>
      <w:r w:rsidRPr="00E47017">
        <w:rPr>
          <w:rFonts w:eastAsia="SimSun" w:cs="Times New Roman"/>
          <w:kern w:val="2"/>
          <w:szCs w:val="24"/>
          <w:lang w:val="nl-NL" w:eastAsia="ro-RO"/>
        </w:rPr>
        <w:t xml:space="preserve">11.1 - În cazul în care, din vina sa exclusivă, prestatorul nu reuşeşte să-şi execute obligaţiile asumate prin contract, atunci achizitorul are dreptul de a deduce din preţul contractului, ca penalităţi, o sumă echivalentă </w:t>
      </w:r>
      <w:r w:rsidRPr="00E47017">
        <w:rPr>
          <w:rFonts w:eastAsia="SimSun" w:cs="Times New Roman"/>
          <w:color w:val="000000"/>
          <w:kern w:val="2"/>
          <w:szCs w:val="24"/>
          <w:lang w:val="nl-NL" w:eastAsia="ro-RO"/>
        </w:rPr>
        <w:t>cu o cotă procentuală de 0,01% din preţul contractului / zi de intarziere.</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11.2 - În cazul în care achizitorul nu onorează facturile în termen de 28 de zile de la expirarea perioadei convenite, atunci acesta are obligaţia de a plăti, ca penalităţi, o sumă echivalentă cu o cotă procentuală din plata neefectuată.</w:t>
      </w:r>
    </w:p>
    <w:p w:rsidR="00737CC3" w:rsidRPr="00E47017" w:rsidRDefault="00737CC3" w:rsidP="00737CC3">
      <w:pPr>
        <w:widowControl w:val="0"/>
        <w:tabs>
          <w:tab w:val="left" w:pos="10013"/>
        </w:tabs>
        <w:ind w:right="-52"/>
        <w:rPr>
          <w:rFonts w:eastAsia="SimSun" w:cs="Times New Roman"/>
          <w:b/>
          <w:kern w:val="2"/>
          <w:szCs w:val="24"/>
          <w:lang w:eastAsia="ro-RO"/>
        </w:rPr>
      </w:pPr>
      <w:r w:rsidRPr="00E47017">
        <w:rPr>
          <w:rFonts w:eastAsia="SimSun" w:cs="Times New Roman"/>
          <w:kern w:val="2"/>
          <w:szCs w:val="24"/>
          <w:lang w:eastAsia="ro-RO"/>
        </w:rPr>
        <w:t xml:space="preserve">11.3 - </w:t>
      </w:r>
      <w:r w:rsidRPr="00E47017">
        <w:rPr>
          <w:rFonts w:eastAsia="SimSun" w:cs="Times New Roman"/>
          <w:kern w:val="2"/>
          <w:szCs w:val="24"/>
        </w:rPr>
        <w:t>Nerespectarea obligaţiilor asumate prin prezentul contract de către una dintre părţi, în mod culpabilsi repetat, dă dreptul părţii lezate de a considera contractul de drept reziliat si de a pretinde plata de daune-interese.</w:t>
      </w:r>
    </w:p>
    <w:p w:rsidR="00737CC3" w:rsidRPr="00E47017" w:rsidRDefault="00737CC3" w:rsidP="00737CC3">
      <w:pPr>
        <w:widowControl w:val="0"/>
        <w:tabs>
          <w:tab w:val="left" w:pos="10013"/>
        </w:tabs>
        <w:ind w:right="-52"/>
        <w:rPr>
          <w:rFonts w:eastAsia="SimSun" w:cs="Times New Roman"/>
          <w:b/>
          <w:kern w:val="2"/>
          <w:szCs w:val="24"/>
          <w:lang w:eastAsia="ro-RO"/>
        </w:rPr>
      </w:pPr>
      <w:r w:rsidRPr="00E47017">
        <w:rPr>
          <w:rFonts w:eastAsia="SimSun" w:cs="Times New Roman"/>
          <w:kern w:val="2"/>
          <w:szCs w:val="24"/>
          <w:lang w:eastAsia="ro-RO"/>
        </w:rPr>
        <w:t xml:space="preserve">11.4 - Achizitorul îşi rezervă dreptul de a renunta oricand la contract, printr-o notificare scrisă adresată furnizorului, fără nici o compensaţie, dacă acesta din urmă dă faliment, cu condiţia ca această anulare să nu prejudicieze sau să afecteze dreptul la acţiune sau despăgubire pentru prestator. </w:t>
      </w:r>
      <w:r w:rsidRPr="00E47017">
        <w:rPr>
          <w:rFonts w:eastAsia="SimSun" w:cs="Times New Roman"/>
          <w:kern w:val="2"/>
          <w:szCs w:val="24"/>
        </w:rPr>
        <w:t>În acest caz, prestatorul are dreptul de a pretinde numai plata corespunzătoare pentru partea din contract îndeplinită până la data denunţării unilaterale a contractului.</w:t>
      </w:r>
    </w:p>
    <w:p w:rsidR="00737CC3" w:rsidRPr="00E47017" w:rsidRDefault="00737CC3" w:rsidP="00737CC3">
      <w:pPr>
        <w:widowControl w:val="0"/>
        <w:tabs>
          <w:tab w:val="left" w:pos="10013"/>
        </w:tabs>
        <w:ind w:right="-52"/>
        <w:rPr>
          <w:rFonts w:eastAsia="SimSun" w:cs="Times New Roman"/>
          <w:b/>
          <w:i/>
          <w:kern w:val="2"/>
          <w:szCs w:val="24"/>
          <w:lang w:eastAsia="ro-RO"/>
        </w:rPr>
      </w:pP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Clauze specifice</w:t>
      </w: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12. Garantia de buna executie</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Nu este cazul</w:t>
      </w: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13. Alte responsabilităţi ale prestatorului</w:t>
      </w:r>
    </w:p>
    <w:p w:rsidR="00737CC3" w:rsidRPr="00E47017" w:rsidRDefault="00737CC3" w:rsidP="00737CC3">
      <w:pPr>
        <w:widowControl w:val="0"/>
        <w:tabs>
          <w:tab w:val="left" w:pos="10013"/>
        </w:tabs>
        <w:ind w:right="-52"/>
        <w:rPr>
          <w:rFonts w:eastAsia="SimSun" w:cs="Times New Roman"/>
          <w:color w:val="000000"/>
          <w:kern w:val="2"/>
          <w:szCs w:val="24"/>
          <w:lang w:val="it-IT" w:eastAsia="ro-RO"/>
        </w:rPr>
      </w:pPr>
      <w:r w:rsidRPr="00E47017">
        <w:rPr>
          <w:rFonts w:eastAsia="SimSun" w:cs="Times New Roman"/>
          <w:color w:val="000000"/>
          <w:kern w:val="2"/>
          <w:szCs w:val="24"/>
          <w:lang w:val="it-IT" w:eastAsia="ro-RO"/>
        </w:rPr>
        <w:t>13.1 - (1) Prestatorul are obligaţia de a presta serviciile prevăzute în contract cu profesionalismul şi promptitudinea cuvenite angajamentului asumat.</w:t>
      </w:r>
    </w:p>
    <w:p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(2) Prestatorul se obligă să asigure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13.2 -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rsidR="00737CC3" w:rsidRPr="00E47017" w:rsidRDefault="00737CC3" w:rsidP="00737CC3">
      <w:pPr>
        <w:widowControl w:val="0"/>
        <w:tabs>
          <w:tab w:val="left" w:pos="10013"/>
        </w:tabs>
        <w:ind w:right="-52"/>
        <w:rPr>
          <w:rFonts w:eastAsia="SimSun" w:cs="Times New Roman"/>
          <w:b/>
          <w:i/>
          <w:kern w:val="2"/>
          <w:szCs w:val="24"/>
          <w:lang w:val="it-IT" w:eastAsia="ro-RO"/>
        </w:rPr>
      </w:pP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14. Alte responsabilităţi ale achizitorului</w:t>
      </w:r>
    </w:p>
    <w:p w:rsidR="00737CC3" w:rsidRDefault="00737CC3" w:rsidP="00737CC3">
      <w:pPr>
        <w:widowControl w:val="0"/>
        <w:tabs>
          <w:tab w:val="left" w:pos="10013"/>
        </w:tabs>
        <w:ind w:right="-52"/>
        <w:rPr>
          <w:rFonts w:eastAsia="SimSun" w:cs="Times New Roman"/>
          <w:color w:val="000000"/>
          <w:kern w:val="2"/>
          <w:szCs w:val="24"/>
          <w:lang w:val="it-IT" w:eastAsia="ro-RO"/>
        </w:rPr>
      </w:pPr>
      <w:r w:rsidRPr="00E47017">
        <w:rPr>
          <w:rFonts w:eastAsia="SimSun" w:cs="Times New Roman"/>
          <w:color w:val="000000"/>
          <w:kern w:val="2"/>
          <w:szCs w:val="24"/>
          <w:lang w:val="it-IT" w:eastAsia="ro-RO"/>
        </w:rPr>
        <w:t>14.1 - Achizitorul se obligă să pună la dispoziţia prestatorului orice facilităţi şi/sau informaţii pe care le consideră necesare pentru îndeplinirea contractului.</w:t>
      </w:r>
    </w:p>
    <w:p w:rsidR="001D61F7" w:rsidRDefault="001D61F7" w:rsidP="00737CC3">
      <w:pPr>
        <w:widowControl w:val="0"/>
        <w:tabs>
          <w:tab w:val="left" w:pos="10013"/>
        </w:tabs>
        <w:ind w:right="-52"/>
        <w:rPr>
          <w:rFonts w:eastAsia="SimSun" w:cs="Times New Roman"/>
          <w:color w:val="000000"/>
          <w:kern w:val="2"/>
          <w:szCs w:val="24"/>
          <w:lang w:val="it-IT" w:eastAsia="ro-RO"/>
        </w:rPr>
      </w:pPr>
    </w:p>
    <w:p w:rsidR="001D61F7" w:rsidRPr="00E47017" w:rsidRDefault="001D61F7" w:rsidP="00737CC3">
      <w:pPr>
        <w:widowControl w:val="0"/>
        <w:tabs>
          <w:tab w:val="left" w:pos="10013"/>
        </w:tabs>
        <w:ind w:right="-52"/>
        <w:rPr>
          <w:rFonts w:eastAsia="SimSun" w:cs="Times New Roman"/>
          <w:color w:val="000000"/>
          <w:kern w:val="2"/>
          <w:szCs w:val="24"/>
          <w:lang w:val="it-IT" w:eastAsia="ro-RO"/>
        </w:rPr>
      </w:pPr>
    </w:p>
    <w:p w:rsidR="00737CC3" w:rsidRPr="00E47017" w:rsidRDefault="00737CC3" w:rsidP="00737CC3">
      <w:pPr>
        <w:widowControl w:val="0"/>
        <w:tabs>
          <w:tab w:val="left" w:pos="10013"/>
        </w:tabs>
        <w:ind w:right="-52"/>
        <w:rPr>
          <w:rFonts w:eastAsia="SimSun" w:cs="Times New Roman"/>
          <w:b/>
          <w:i/>
          <w:color w:val="000000"/>
          <w:kern w:val="2"/>
          <w:szCs w:val="24"/>
          <w:lang w:val="it-IT" w:eastAsia="ro-RO"/>
        </w:rPr>
      </w:pP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15. Recepţie şi verificări</w:t>
      </w:r>
    </w:p>
    <w:p w:rsidR="00737CC3" w:rsidRPr="00E47017" w:rsidRDefault="00737CC3" w:rsidP="00737CC3">
      <w:pPr>
        <w:widowControl w:val="0"/>
        <w:tabs>
          <w:tab w:val="left" w:pos="10013"/>
        </w:tabs>
        <w:ind w:right="-52"/>
        <w:rPr>
          <w:rFonts w:eastAsia="SimSun" w:cs="Times New Roman"/>
          <w:color w:val="000000"/>
          <w:kern w:val="2"/>
          <w:szCs w:val="24"/>
          <w:lang w:val="it-IT" w:eastAsia="ro-RO"/>
        </w:rPr>
      </w:pPr>
      <w:r w:rsidRPr="00E47017">
        <w:rPr>
          <w:rFonts w:eastAsia="SimSun" w:cs="Times New Roman"/>
          <w:color w:val="000000"/>
          <w:kern w:val="2"/>
          <w:szCs w:val="24"/>
          <w:lang w:val="it-IT" w:eastAsia="ro-RO"/>
        </w:rPr>
        <w:t>15.1 - Achizitorul are dreptul de a verifica modul de prestare a serviciilor pentru a stabili conformitatea lor cu prevederile din propunerea financiar</w:t>
      </w:r>
      <w:r w:rsidRPr="00E47017">
        <w:rPr>
          <w:rFonts w:eastAsia="SimSun" w:cs="Times New Roman"/>
          <w:color w:val="000000"/>
          <w:kern w:val="2"/>
          <w:szCs w:val="24"/>
          <w:lang w:eastAsia="ro-RO"/>
        </w:rPr>
        <w:t>ă</w:t>
      </w:r>
      <w:r w:rsidRPr="00E47017">
        <w:rPr>
          <w:rFonts w:eastAsia="SimSun" w:cs="Times New Roman"/>
          <w:color w:val="000000"/>
          <w:kern w:val="2"/>
          <w:szCs w:val="24"/>
          <w:lang w:val="it-IT" w:eastAsia="ro-RO"/>
        </w:rPr>
        <w:t>.</w:t>
      </w:r>
    </w:p>
    <w:p w:rsidR="00737CC3" w:rsidRPr="00E47017" w:rsidRDefault="00737CC3" w:rsidP="00737CC3">
      <w:pPr>
        <w:widowControl w:val="0"/>
        <w:tabs>
          <w:tab w:val="left" w:pos="10013"/>
        </w:tabs>
        <w:ind w:right="-52"/>
        <w:rPr>
          <w:rFonts w:eastAsia="SimSun" w:cs="Times New Roman"/>
          <w:i/>
          <w:kern w:val="2"/>
          <w:szCs w:val="24"/>
          <w:lang w:val="it-IT" w:eastAsia="ro-RO"/>
        </w:rPr>
      </w:pPr>
      <w:r w:rsidRPr="00E47017">
        <w:rPr>
          <w:rFonts w:eastAsia="SimSun" w:cs="Times New Roman"/>
          <w:kern w:val="2"/>
          <w:szCs w:val="24"/>
          <w:lang w:val="it-IT" w:eastAsia="ro-RO"/>
        </w:rPr>
        <w:t>15.2 - Verificările vor fi efectuate în conformitate cu prevederile din prezentul contract. Achizitorul are obligaţia de a notifica în scris, prestatorului, identitatea reprezentantiilor împuterniciti pentru acest scop.</w:t>
      </w:r>
    </w:p>
    <w:p w:rsidR="00737CC3" w:rsidRPr="00E47017" w:rsidRDefault="00737CC3" w:rsidP="00737CC3">
      <w:pPr>
        <w:widowControl w:val="0"/>
        <w:tabs>
          <w:tab w:val="left" w:pos="10013"/>
        </w:tabs>
        <w:ind w:right="-52"/>
        <w:rPr>
          <w:rFonts w:eastAsia="SimSun" w:cs="Times New Roman"/>
          <w:b/>
          <w:kern w:val="2"/>
          <w:szCs w:val="24"/>
          <w:lang w:val="it-IT" w:eastAsia="ro-RO"/>
        </w:rPr>
      </w:pPr>
    </w:p>
    <w:p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16. Începere, finalizare, întârzieri, sistare</w:t>
      </w:r>
    </w:p>
    <w:p w:rsidR="00737CC3" w:rsidRPr="00E47017" w:rsidRDefault="00737CC3" w:rsidP="00737CC3">
      <w:pPr>
        <w:widowControl w:val="0"/>
        <w:tabs>
          <w:tab w:val="left" w:pos="10013"/>
        </w:tabs>
        <w:ind w:right="-52"/>
        <w:rPr>
          <w:rFonts w:eastAsia="SimSun" w:cs="Times New Roman"/>
          <w:color w:val="FF0000"/>
          <w:kern w:val="2"/>
          <w:szCs w:val="24"/>
          <w:lang w:val="it-IT" w:eastAsia="ro-RO"/>
        </w:rPr>
      </w:pPr>
      <w:r w:rsidRPr="001D61F7">
        <w:rPr>
          <w:rFonts w:eastAsia="SimSun" w:cs="Times New Roman"/>
          <w:color w:val="FF0000"/>
          <w:kern w:val="2"/>
          <w:szCs w:val="24"/>
          <w:lang w:val="it-IT" w:eastAsia="ro-RO"/>
        </w:rPr>
        <w:t>16.1 - (1) Prestatorul are</w:t>
      </w:r>
      <w:r w:rsidRPr="00E47017">
        <w:rPr>
          <w:rFonts w:eastAsia="SimSun" w:cs="Times New Roman"/>
          <w:kern w:val="2"/>
          <w:szCs w:val="24"/>
          <w:lang w:val="it-IT" w:eastAsia="ro-RO"/>
        </w:rPr>
        <w:t xml:space="preserve"> </w:t>
      </w:r>
      <w:r w:rsidRPr="005B62AF">
        <w:rPr>
          <w:rFonts w:eastAsia="SimSun" w:cs="Times New Roman"/>
          <w:color w:val="C00000"/>
          <w:kern w:val="2"/>
          <w:szCs w:val="24"/>
          <w:lang w:val="it-IT" w:eastAsia="ro-RO"/>
        </w:rPr>
        <w:t>obligaţia de a începe prestarea serviciilor în timpul cel mai scurt posibil de la semnarea contractului de prestari servicii respectiv</w:t>
      </w:r>
      <w:r w:rsidRPr="005B62AF">
        <w:rPr>
          <w:rFonts w:eastAsia="SimSun" w:cs="Times New Roman"/>
          <w:b/>
          <w:color w:val="C00000"/>
          <w:kern w:val="2"/>
          <w:szCs w:val="24"/>
          <w:lang w:val="it-IT" w:eastAsia="ro-RO"/>
        </w:rPr>
        <w:t xml:space="preserve"> </w:t>
      </w:r>
      <w:r w:rsidRPr="005B62AF">
        <w:rPr>
          <w:rFonts w:eastAsia="SimSun" w:cs="Times New Roman"/>
          <w:color w:val="C00000"/>
          <w:kern w:val="2"/>
          <w:szCs w:val="24"/>
          <w:lang w:val="it-IT" w:eastAsia="ro-RO"/>
        </w:rPr>
        <w:t>...................</w:t>
      </w:r>
      <w:r w:rsidRPr="005B62AF">
        <w:rPr>
          <w:rFonts w:eastAsia="SimSun" w:cs="Times New Roman"/>
          <w:b/>
          <w:color w:val="C00000"/>
          <w:kern w:val="2"/>
          <w:szCs w:val="24"/>
          <w:lang w:val="it-IT" w:eastAsia="ro-RO"/>
        </w:rPr>
        <w:t>.</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 În cazul în care prestatorul suferă întârzieri, datorate în exclusivitate achizitorului, părţile vor stabili de comun acord prelungirea perioadei de prestare a serviciului.</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16.2 -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lastRenderedPageBreak/>
        <w:t>(2) În cazul în care:</w:t>
      </w:r>
    </w:p>
    <w:p w:rsidR="00737CC3" w:rsidRPr="00E47017" w:rsidRDefault="00737CC3" w:rsidP="00737CC3">
      <w:pPr>
        <w:widowControl w:val="0"/>
        <w:numPr>
          <w:ilvl w:val="7"/>
          <w:numId w:val="12"/>
        </w:numPr>
        <w:tabs>
          <w:tab w:val="left" w:pos="10013"/>
        </w:tabs>
        <w:suppressAutoHyphens/>
        <w:ind w:left="900" w:right="-52"/>
        <w:jc w:val="left"/>
        <w:rPr>
          <w:rFonts w:eastAsia="SimSun" w:cs="Times New Roman"/>
          <w:kern w:val="2"/>
          <w:szCs w:val="24"/>
          <w:lang w:val="fr-FR" w:eastAsia="ro-RO"/>
        </w:rPr>
      </w:pPr>
      <w:r w:rsidRPr="00E47017">
        <w:rPr>
          <w:rFonts w:eastAsia="SimSun" w:cs="Times New Roman"/>
          <w:kern w:val="2"/>
          <w:szCs w:val="24"/>
          <w:lang w:val="fr-FR" w:eastAsia="ro-RO"/>
        </w:rPr>
        <w:t>orice motive de întârziere, ce nu se datorează prestatorului, sau</w:t>
      </w:r>
    </w:p>
    <w:p w:rsidR="00737CC3" w:rsidRPr="00E47017" w:rsidRDefault="00737CC3" w:rsidP="00737CC3">
      <w:pPr>
        <w:widowControl w:val="0"/>
        <w:numPr>
          <w:ilvl w:val="7"/>
          <w:numId w:val="12"/>
        </w:numPr>
        <w:tabs>
          <w:tab w:val="left" w:pos="10013"/>
        </w:tabs>
        <w:suppressAutoHyphens/>
        <w:ind w:left="900" w:right="-52"/>
        <w:jc w:val="left"/>
        <w:rPr>
          <w:rFonts w:eastAsia="SimSun" w:cs="Times New Roman"/>
          <w:kern w:val="2"/>
          <w:szCs w:val="24"/>
          <w:lang w:val="fr-FR" w:eastAsia="ro-RO"/>
        </w:rPr>
      </w:pPr>
      <w:r w:rsidRPr="00E47017">
        <w:rPr>
          <w:rFonts w:eastAsia="SimSun" w:cs="Times New Roman"/>
          <w:kern w:val="2"/>
          <w:szCs w:val="24"/>
          <w:lang w:val="fr-FR" w:eastAsia="ro-RO"/>
        </w:rPr>
        <w:t>alte circumstanţe neobişnuite susceptibile de a surveni, altfel decât prin încălcarea contractului de către prestator,</w:t>
      </w:r>
    </w:p>
    <w:p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îndreptăţesc prestatorul de a solicita prelungirea perioadei de prestare a serviciilor sau a oricărei faze a acestora, atunci părţile vor revizui, de comun acord, perioada de prestare şi vor semna un act adiţional.</w:t>
      </w:r>
    </w:p>
    <w:p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16.3 - Dacă pe parcursul îndeplinirii contractului prestatorul nu respectă graficul de prestare, acesta are obligaţia de a notifica acest lucru, în timp util, achizitorului. Modificarea datei/perioadelor de prestare asumate în graficul de prestare se face cu acordul părţilor, prin act adiţional.</w:t>
      </w:r>
    </w:p>
    <w:p w:rsidR="00737CC3" w:rsidRPr="00E47017" w:rsidRDefault="00737CC3" w:rsidP="00737CC3">
      <w:pPr>
        <w:widowControl w:val="0"/>
        <w:tabs>
          <w:tab w:val="left" w:pos="10013"/>
        </w:tabs>
        <w:ind w:right="-52"/>
        <w:rPr>
          <w:rFonts w:eastAsia="SimSun" w:cs="Times New Roman"/>
          <w:b/>
          <w:kern w:val="2"/>
          <w:szCs w:val="24"/>
          <w:lang w:val="fr-FR" w:eastAsia="ro-RO"/>
        </w:rPr>
      </w:pPr>
      <w:r w:rsidRPr="00E47017">
        <w:rPr>
          <w:rFonts w:eastAsia="SimSun" w:cs="Times New Roman"/>
          <w:kern w:val="2"/>
          <w:szCs w:val="24"/>
          <w:lang w:val="fr-FR" w:eastAsia="ro-RO"/>
        </w:rPr>
        <w:t>16.4 - În afara cazului în care achizitorul este de acord cu o prelungire a termenului de execuţie, orice întârziere în îndeplinirea contractului dă dreptul achizitorului de a solicita penalităţi prestatorului.</w:t>
      </w:r>
    </w:p>
    <w:p w:rsidR="00737CC3" w:rsidRPr="00E47017" w:rsidRDefault="00737CC3" w:rsidP="00737CC3">
      <w:pPr>
        <w:widowControl w:val="0"/>
        <w:tabs>
          <w:tab w:val="left" w:pos="10013"/>
        </w:tabs>
        <w:ind w:right="-52"/>
        <w:rPr>
          <w:rFonts w:eastAsia="SimSun" w:cs="Times New Roman"/>
          <w:b/>
          <w:i/>
          <w:kern w:val="2"/>
          <w:szCs w:val="24"/>
          <w:lang w:val="fr-FR" w:eastAsia="ro-RO"/>
        </w:rPr>
      </w:pPr>
    </w:p>
    <w:p w:rsidR="00737CC3" w:rsidRPr="00E47017" w:rsidRDefault="00737CC3" w:rsidP="00737CC3">
      <w:pPr>
        <w:widowControl w:val="0"/>
        <w:tabs>
          <w:tab w:val="left" w:pos="10013"/>
        </w:tabs>
        <w:ind w:right="-52"/>
        <w:rPr>
          <w:rFonts w:eastAsia="SimSun" w:cs="Times New Roman"/>
          <w:b/>
          <w:i/>
          <w:kern w:val="2"/>
          <w:szCs w:val="24"/>
          <w:lang w:val="fr-FR" w:eastAsia="ro-RO"/>
        </w:rPr>
      </w:pPr>
      <w:r w:rsidRPr="00E47017">
        <w:rPr>
          <w:rFonts w:eastAsia="SimSun" w:cs="Times New Roman"/>
          <w:b/>
          <w:i/>
          <w:kern w:val="2"/>
          <w:szCs w:val="24"/>
          <w:lang w:val="fr-FR" w:eastAsia="ro-RO"/>
        </w:rPr>
        <w:t>17. Ajustarea preţului contractului</w:t>
      </w:r>
      <w:r w:rsidRPr="00E47017">
        <w:rPr>
          <w:rFonts w:eastAsia="SimSun" w:cs="Times New Roman"/>
          <w:b/>
          <w:i/>
          <w:kern w:val="2"/>
          <w:szCs w:val="24"/>
          <w:vertAlign w:val="superscript"/>
          <w:lang w:val="fr-FR" w:eastAsia="ro-RO"/>
        </w:rPr>
        <w:footnoteReference w:id="1"/>
      </w:r>
    </w:p>
    <w:p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Nu se ajusteaza</w:t>
      </w:r>
    </w:p>
    <w:p w:rsidR="00737CC3" w:rsidRPr="00E47017" w:rsidRDefault="00737CC3" w:rsidP="00737CC3">
      <w:pPr>
        <w:widowControl w:val="0"/>
        <w:tabs>
          <w:tab w:val="left" w:pos="10013"/>
        </w:tabs>
        <w:ind w:right="-52"/>
        <w:rPr>
          <w:rFonts w:eastAsia="SimSun" w:cs="Times New Roman"/>
          <w:b/>
          <w:i/>
          <w:kern w:val="2"/>
          <w:szCs w:val="24"/>
          <w:lang w:val="fr-FR" w:eastAsia="ro-RO"/>
        </w:rPr>
      </w:pPr>
    </w:p>
    <w:p w:rsidR="00737CC3" w:rsidRPr="00E47017" w:rsidRDefault="00737CC3" w:rsidP="00737CC3">
      <w:pPr>
        <w:widowControl w:val="0"/>
        <w:tabs>
          <w:tab w:val="left" w:pos="10013"/>
        </w:tabs>
        <w:ind w:right="-52"/>
        <w:rPr>
          <w:rFonts w:eastAsia="SimSun" w:cs="Times New Roman"/>
          <w:b/>
          <w:i/>
          <w:kern w:val="2"/>
          <w:szCs w:val="24"/>
          <w:lang w:val="fr-FR" w:eastAsia="ro-RO"/>
        </w:rPr>
      </w:pPr>
      <w:r w:rsidRPr="00E47017">
        <w:rPr>
          <w:rFonts w:eastAsia="SimSun" w:cs="Times New Roman"/>
          <w:b/>
          <w:i/>
          <w:kern w:val="2"/>
          <w:szCs w:val="24"/>
          <w:lang w:val="fr-FR" w:eastAsia="ro-RO"/>
        </w:rPr>
        <w:t>18. Amendamente</w:t>
      </w:r>
    </w:p>
    <w:p w:rsidR="00737CC3" w:rsidRPr="00E47017" w:rsidRDefault="00737CC3" w:rsidP="00737CC3">
      <w:pPr>
        <w:widowControl w:val="0"/>
        <w:tabs>
          <w:tab w:val="left" w:pos="10013"/>
        </w:tabs>
        <w:ind w:right="-52"/>
        <w:rPr>
          <w:rFonts w:eastAsia="SimSun" w:cs="Times New Roman"/>
          <w:kern w:val="2"/>
          <w:szCs w:val="24"/>
          <w:lang w:val="fr-FR" w:eastAsia="ro-RO"/>
        </w:rPr>
      </w:pPr>
      <w:r w:rsidRPr="00E47017">
        <w:rPr>
          <w:rFonts w:eastAsia="SimSun" w:cs="Times New Roman"/>
          <w:kern w:val="2"/>
          <w:szCs w:val="24"/>
          <w:lang w:val="fr-FR" w:eastAsia="ro-RO"/>
        </w:rPr>
        <w:t>18.1  - Partile contractante au dreptul, pe durata indeplinirii contractului, de a conveni modificarea clauzelor contractului, prin act aditional, numai in cazul aparitiei unor circumstante care lezeaza interesele comerciale legitime ale acestora si care nu au putut fi prevazute la data incheierii contractului.</w:t>
      </w:r>
    </w:p>
    <w:p w:rsidR="00737CC3" w:rsidRPr="00E47017" w:rsidRDefault="00737CC3" w:rsidP="00737CC3">
      <w:pPr>
        <w:widowControl w:val="0"/>
        <w:tabs>
          <w:tab w:val="left" w:pos="10013"/>
        </w:tabs>
        <w:ind w:right="-52"/>
        <w:rPr>
          <w:rFonts w:eastAsia="SimSun" w:cs="Times New Roman"/>
          <w:kern w:val="2"/>
          <w:szCs w:val="24"/>
          <w:lang w:val="fr-FR" w:eastAsia="ro-RO"/>
        </w:rPr>
      </w:pPr>
    </w:p>
    <w:p w:rsidR="00737CC3" w:rsidRPr="00E47017" w:rsidRDefault="00737CC3" w:rsidP="00737CC3">
      <w:pPr>
        <w:widowControl w:val="0"/>
        <w:tabs>
          <w:tab w:val="left" w:pos="10013"/>
        </w:tabs>
        <w:ind w:right="-52"/>
        <w:rPr>
          <w:rFonts w:eastAsia="SimSun" w:cs="Times New Roman"/>
          <w:b/>
          <w:i/>
          <w:kern w:val="2"/>
          <w:szCs w:val="24"/>
          <w:lang w:val="pt-BR" w:eastAsia="ro-RO"/>
        </w:rPr>
      </w:pPr>
      <w:r w:rsidRPr="00E47017">
        <w:rPr>
          <w:rFonts w:eastAsia="SimSun" w:cs="Times New Roman"/>
          <w:b/>
          <w:i/>
          <w:kern w:val="2"/>
          <w:szCs w:val="24"/>
          <w:lang w:val="pt-BR" w:eastAsia="ro-RO"/>
        </w:rPr>
        <w:t>19. Subcontractanti</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19.1 – Prin prezentul contract ii este interzis prestatorului de a subcontracta prezentul contract.</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19.2 – Prestatorul este pe deplin raspunzator fata de achizitor de modul in care indeplineste contractul .</w:t>
      </w:r>
    </w:p>
    <w:p w:rsidR="00737CC3" w:rsidRDefault="00737CC3" w:rsidP="00737CC3">
      <w:pPr>
        <w:widowControl w:val="0"/>
        <w:tabs>
          <w:tab w:val="left" w:pos="10013"/>
        </w:tabs>
        <w:ind w:right="-52"/>
        <w:rPr>
          <w:rFonts w:eastAsia="SimSun" w:cs="Times New Roman"/>
          <w:kern w:val="2"/>
          <w:szCs w:val="24"/>
          <w:lang w:val="pt-BR" w:eastAsia="ro-RO"/>
        </w:rPr>
      </w:pPr>
    </w:p>
    <w:p w:rsidR="001D61F7" w:rsidRPr="00E47017" w:rsidRDefault="001D61F7" w:rsidP="00737CC3">
      <w:pPr>
        <w:widowControl w:val="0"/>
        <w:tabs>
          <w:tab w:val="left" w:pos="10013"/>
        </w:tabs>
        <w:ind w:right="-52"/>
        <w:rPr>
          <w:rFonts w:eastAsia="SimSun" w:cs="Times New Roman"/>
          <w:kern w:val="2"/>
          <w:szCs w:val="24"/>
          <w:lang w:val="pt-BR" w:eastAsia="ro-RO"/>
        </w:rPr>
      </w:pPr>
    </w:p>
    <w:p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val="pt-BR" w:eastAsia="ro-RO"/>
        </w:rPr>
        <w:t>20. Forţa majoră</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20.1 - Forţa majoră este constatată de o autoritate competentă.</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20.2 - Forţa majoră exonerează parţile contractante de îndeplinirea obligaţiilor asumate prin prezentul contract, pe toată perioada în care aceasta acţionează.</w:t>
      </w:r>
    </w:p>
    <w:p w:rsidR="00737CC3" w:rsidRPr="00E47017" w:rsidRDefault="00737CC3" w:rsidP="00737CC3">
      <w:pPr>
        <w:widowControl w:val="0"/>
        <w:tabs>
          <w:tab w:val="left" w:pos="10013"/>
        </w:tabs>
        <w:ind w:right="-52"/>
        <w:rPr>
          <w:rFonts w:eastAsia="SimSun" w:cs="Times New Roman"/>
          <w:b/>
          <w:kern w:val="2"/>
          <w:szCs w:val="24"/>
          <w:lang w:val="pt-BR" w:eastAsia="ro-RO"/>
        </w:rPr>
      </w:pPr>
      <w:r w:rsidRPr="00E47017">
        <w:rPr>
          <w:rFonts w:eastAsia="SimSun" w:cs="Times New Roman"/>
          <w:kern w:val="2"/>
          <w:szCs w:val="24"/>
          <w:lang w:val="pt-BR" w:eastAsia="ro-RO"/>
        </w:rPr>
        <w:t>20.3 - Îndeplinirea contractului va fi suspendată în perioada de acţiune a forţei majore, dar fără a prejudicia drepturile ce li se cuveneau părţilor până la apariţia acesteia.</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20.4 - Partea contractantă care invocă forţa majoră are obligaţia de a notifica celeilalte părţi, imediat şi în mod complet, producerea acesteia şi să ia orice măsuri care îi stau la dispoziţie în vederea limitării consecinţelor.</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20.5 - Partea contractantă care invocă forţa majoră are obligaţia de a notifica celeilalte părţi încetarea cauzei acesteia în maximum 15 zile de la încetare.</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20.6- Dacă forţa majoră acţionează sau se estimează ca va acţiona o perioadă mai mare de 6 luni, fiecare parte va avea dreptul să notifice celeilalte</w:t>
      </w:r>
      <w:r w:rsidRPr="00E47017">
        <w:rPr>
          <w:rFonts w:eastAsia="SimSun" w:cs="Times New Roman"/>
          <w:b/>
          <w:kern w:val="2"/>
          <w:szCs w:val="24"/>
          <w:lang w:val="pt-BR" w:eastAsia="ro-RO"/>
        </w:rPr>
        <w:t xml:space="preserve"> </w:t>
      </w:r>
      <w:r w:rsidRPr="00E47017">
        <w:rPr>
          <w:rFonts w:eastAsia="SimSun" w:cs="Times New Roman"/>
          <w:kern w:val="2"/>
          <w:szCs w:val="24"/>
          <w:lang w:val="pt-BR" w:eastAsia="ro-RO"/>
        </w:rPr>
        <w:t>părţi încetarea de drept a prezentului contract, fără ca vreuna din părţi să poată pretindă celeilalte daune-interese.</w:t>
      </w:r>
    </w:p>
    <w:p w:rsidR="00737CC3" w:rsidRPr="00E47017" w:rsidRDefault="00737CC3" w:rsidP="00737CC3">
      <w:pPr>
        <w:widowControl w:val="0"/>
        <w:tabs>
          <w:tab w:val="left" w:pos="10013"/>
        </w:tabs>
        <w:ind w:right="-52"/>
        <w:rPr>
          <w:rFonts w:eastAsia="SimSun" w:cs="Times New Roman"/>
          <w:b/>
          <w:i/>
          <w:kern w:val="2"/>
          <w:szCs w:val="24"/>
          <w:lang w:val="pt-BR" w:eastAsia="ro-RO"/>
        </w:rPr>
      </w:pPr>
    </w:p>
    <w:p w:rsidR="00737CC3" w:rsidRPr="00E47017" w:rsidRDefault="00737CC3" w:rsidP="00737CC3">
      <w:pPr>
        <w:widowControl w:val="0"/>
        <w:tabs>
          <w:tab w:val="left" w:pos="10013"/>
        </w:tabs>
        <w:ind w:right="-52"/>
        <w:rPr>
          <w:rFonts w:eastAsia="SimSun" w:cs="Times New Roman"/>
          <w:b/>
          <w:i/>
          <w:kern w:val="2"/>
          <w:szCs w:val="24"/>
          <w:lang w:val="pt-BR" w:eastAsia="ro-RO"/>
        </w:rPr>
      </w:pPr>
      <w:r w:rsidRPr="00E47017">
        <w:rPr>
          <w:rFonts w:eastAsia="SimSun" w:cs="Times New Roman"/>
          <w:b/>
          <w:i/>
          <w:kern w:val="2"/>
          <w:szCs w:val="24"/>
          <w:lang w:val="pt-BR" w:eastAsia="ro-RO"/>
        </w:rPr>
        <w:t>21. Soluţionarea litigiilor</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21.1 - Achizitorul şi prestatorul vor depune toate eforturile pentru a rezolva pe cale amiabilă, prin tratative directe, orice neînţelegere sau dispută care se poate ivi între ei în cadrul sau în legătură cu îndeplinirea contractului.</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21.2 -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w:t>
      </w:r>
    </w:p>
    <w:p w:rsidR="00737CC3" w:rsidRPr="00E47017" w:rsidRDefault="00737CC3" w:rsidP="00737CC3">
      <w:pPr>
        <w:widowControl w:val="0"/>
        <w:tabs>
          <w:tab w:val="left" w:pos="10013"/>
        </w:tabs>
        <w:ind w:right="-52"/>
        <w:rPr>
          <w:rFonts w:eastAsia="SimSun" w:cs="Times New Roman"/>
          <w:b/>
          <w:i/>
          <w:kern w:val="2"/>
          <w:szCs w:val="24"/>
          <w:lang w:val="pt-BR" w:eastAsia="ro-RO"/>
        </w:rPr>
      </w:pPr>
    </w:p>
    <w:p w:rsidR="00737CC3" w:rsidRPr="00E47017" w:rsidRDefault="00737CC3" w:rsidP="00737CC3">
      <w:pPr>
        <w:widowControl w:val="0"/>
        <w:tabs>
          <w:tab w:val="left" w:pos="10013"/>
        </w:tabs>
        <w:ind w:right="-52"/>
        <w:rPr>
          <w:rFonts w:eastAsia="SimSun" w:cs="Times New Roman"/>
          <w:i/>
          <w:kern w:val="2"/>
          <w:szCs w:val="24"/>
          <w:lang w:val="pt-BR" w:eastAsia="ro-RO"/>
        </w:rPr>
      </w:pPr>
      <w:r w:rsidRPr="00E47017">
        <w:rPr>
          <w:rFonts w:eastAsia="SimSun" w:cs="Times New Roman"/>
          <w:b/>
          <w:i/>
          <w:kern w:val="2"/>
          <w:szCs w:val="24"/>
          <w:lang w:val="pt-BR" w:eastAsia="ro-RO"/>
        </w:rPr>
        <w:t>22. Limba care guvernează contractul</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22.1 - Limba care guvernează contractul este limba română.</w:t>
      </w:r>
    </w:p>
    <w:p w:rsidR="00737CC3" w:rsidRPr="00E47017" w:rsidRDefault="00737CC3" w:rsidP="00737CC3">
      <w:pPr>
        <w:widowControl w:val="0"/>
        <w:tabs>
          <w:tab w:val="left" w:pos="10013"/>
        </w:tabs>
        <w:ind w:right="-52"/>
        <w:rPr>
          <w:rFonts w:eastAsia="SimSun" w:cs="Times New Roman"/>
          <w:kern w:val="2"/>
          <w:szCs w:val="24"/>
          <w:lang w:val="pt-BR" w:eastAsia="ro-RO"/>
        </w:rPr>
      </w:pPr>
    </w:p>
    <w:p w:rsidR="00737CC3" w:rsidRPr="00E47017" w:rsidRDefault="00737CC3" w:rsidP="00737CC3">
      <w:pPr>
        <w:widowControl w:val="0"/>
        <w:tabs>
          <w:tab w:val="left" w:pos="10013"/>
        </w:tabs>
        <w:ind w:right="-52"/>
        <w:rPr>
          <w:rFonts w:eastAsia="SimSun" w:cs="Times New Roman"/>
          <w:b/>
          <w:i/>
          <w:kern w:val="2"/>
          <w:szCs w:val="24"/>
          <w:lang w:val="pt-BR" w:eastAsia="ro-RO"/>
        </w:rPr>
      </w:pPr>
      <w:r w:rsidRPr="00E47017">
        <w:rPr>
          <w:rFonts w:eastAsia="SimSun" w:cs="Times New Roman"/>
          <w:b/>
          <w:i/>
          <w:kern w:val="2"/>
          <w:szCs w:val="24"/>
          <w:lang w:val="pt-BR" w:eastAsia="ro-RO"/>
        </w:rPr>
        <w:t>23. Comunicări</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23.1 - (1) Orice comunicare între părţi, referitoare la îndeplinirea prezentului contract, trebuie să fie transmisă în scris.</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 Orice document scris trebuie înregistrat atât în momentul transmiterii, cât şi în momentul primirii.</w:t>
      </w:r>
    </w:p>
    <w:p w:rsidR="00737CC3" w:rsidRPr="00E47017"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23.2 - Comunicările între părţi se pot face şi prin telefon, telegramă, telex, fax sau e-mail cu condiţia confirmării în scris a primirii comunicării.</w:t>
      </w:r>
    </w:p>
    <w:p w:rsidR="00737CC3" w:rsidRPr="00E47017" w:rsidRDefault="00737CC3" w:rsidP="00737CC3">
      <w:pPr>
        <w:widowControl w:val="0"/>
        <w:tabs>
          <w:tab w:val="left" w:pos="10013"/>
        </w:tabs>
        <w:ind w:right="-52"/>
        <w:rPr>
          <w:rFonts w:eastAsia="SimSun" w:cs="Times New Roman"/>
          <w:i/>
          <w:kern w:val="2"/>
          <w:szCs w:val="24"/>
          <w:lang w:val="pt-BR" w:eastAsia="ro-RO"/>
        </w:rPr>
      </w:pPr>
      <w:r w:rsidRPr="00E47017">
        <w:rPr>
          <w:rFonts w:eastAsia="SimSun" w:cs="Times New Roman"/>
          <w:b/>
          <w:i/>
          <w:kern w:val="2"/>
          <w:szCs w:val="24"/>
          <w:lang w:val="pt-BR" w:eastAsia="ro-RO"/>
        </w:rPr>
        <w:t>24. Legea aplicabilă contractului</w:t>
      </w:r>
    </w:p>
    <w:p w:rsidR="00737CC3" w:rsidRDefault="00737CC3" w:rsidP="00737CC3">
      <w:pPr>
        <w:widowControl w:val="0"/>
        <w:tabs>
          <w:tab w:val="left" w:pos="10013"/>
        </w:tabs>
        <w:ind w:right="-52"/>
        <w:rPr>
          <w:rFonts w:eastAsia="SimSun" w:cs="Times New Roman"/>
          <w:kern w:val="2"/>
          <w:szCs w:val="24"/>
          <w:lang w:val="pt-BR" w:eastAsia="ro-RO"/>
        </w:rPr>
      </w:pPr>
      <w:r w:rsidRPr="00E47017">
        <w:rPr>
          <w:rFonts w:eastAsia="SimSun" w:cs="Times New Roman"/>
          <w:kern w:val="2"/>
          <w:szCs w:val="24"/>
          <w:lang w:val="pt-BR" w:eastAsia="ro-RO"/>
        </w:rPr>
        <w:t>24.1 - Contractul va fi interpretat conform legilor din România.</w:t>
      </w:r>
    </w:p>
    <w:p w:rsidR="002E0564" w:rsidRDefault="002E0564" w:rsidP="00737CC3">
      <w:pPr>
        <w:widowControl w:val="0"/>
        <w:tabs>
          <w:tab w:val="left" w:pos="10013"/>
        </w:tabs>
        <w:ind w:right="-52"/>
        <w:rPr>
          <w:rFonts w:eastAsia="SimSun" w:cs="Times New Roman"/>
          <w:kern w:val="2"/>
          <w:szCs w:val="24"/>
          <w:lang w:val="pt-BR" w:eastAsia="ro-RO"/>
        </w:rPr>
      </w:pPr>
    </w:p>
    <w:p w:rsidR="006237D7" w:rsidRPr="006237D7" w:rsidRDefault="006237D7" w:rsidP="006237D7">
      <w:pPr>
        <w:widowControl w:val="0"/>
        <w:tabs>
          <w:tab w:val="left" w:pos="10013"/>
        </w:tabs>
        <w:ind w:right="-52"/>
        <w:rPr>
          <w:rFonts w:eastAsia="SimSun" w:cs="Times New Roman"/>
          <w:b/>
          <w:i/>
          <w:kern w:val="2"/>
          <w:szCs w:val="24"/>
          <w:lang w:val="pt-BR" w:eastAsia="ro-RO"/>
        </w:rPr>
      </w:pPr>
      <w:r w:rsidRPr="006237D7">
        <w:rPr>
          <w:rFonts w:eastAsia="SimSun" w:cs="Times New Roman"/>
          <w:b/>
          <w:i/>
          <w:kern w:val="2"/>
          <w:szCs w:val="24"/>
          <w:lang w:val="pt-BR" w:eastAsia="ro-RO"/>
        </w:rPr>
        <w:t>25. Clauza de confidenţialitate</w:t>
      </w:r>
    </w:p>
    <w:p w:rsidR="006237D7" w:rsidRPr="006237D7" w:rsidRDefault="006237D7" w:rsidP="006237D7">
      <w:pPr>
        <w:widowControl w:val="0"/>
        <w:tabs>
          <w:tab w:val="left" w:pos="10013"/>
        </w:tabs>
        <w:ind w:right="-52"/>
        <w:rPr>
          <w:rFonts w:eastAsia="SimSun" w:cs="Times New Roman"/>
          <w:kern w:val="2"/>
          <w:szCs w:val="24"/>
          <w:lang w:val="pt-BR" w:eastAsia="ro-RO"/>
        </w:rPr>
      </w:pPr>
      <w:r w:rsidRPr="006237D7">
        <w:rPr>
          <w:rFonts w:eastAsia="SimSun" w:cs="Times New Roman"/>
          <w:kern w:val="2"/>
          <w:szCs w:val="24"/>
          <w:lang w:val="pt-BR" w:eastAsia="ro-RO"/>
        </w:rPr>
        <w:t>25.1 -  Părţile se obligă să păstreze confidenţialitatea datelor, informaţiilor şi documentelor, ca urmare a aducerii la îndeplinire a clauzelor prezentului contract, prin nefurnizarea datelor, informatiilor tehnice si financiare, rapoartelor şi studiilor către terţi decât prin acordul părţilor (a celeilalte părţi).</w:t>
      </w:r>
    </w:p>
    <w:p w:rsidR="006237D7" w:rsidRPr="006237D7" w:rsidRDefault="006237D7" w:rsidP="006237D7">
      <w:pPr>
        <w:widowControl w:val="0"/>
        <w:tabs>
          <w:tab w:val="left" w:pos="10013"/>
        </w:tabs>
        <w:ind w:right="-52"/>
        <w:rPr>
          <w:rFonts w:eastAsia="SimSun" w:cs="Times New Roman"/>
          <w:kern w:val="2"/>
          <w:szCs w:val="24"/>
          <w:lang w:val="pt-BR" w:eastAsia="ro-RO"/>
        </w:rPr>
      </w:pPr>
      <w:r w:rsidRPr="006237D7">
        <w:rPr>
          <w:rFonts w:eastAsia="SimSun" w:cs="Times New Roman"/>
          <w:kern w:val="2"/>
          <w:szCs w:val="24"/>
          <w:lang w:val="pt-BR" w:eastAsia="ro-RO"/>
        </w:rPr>
        <w:t>25.2 -  Procesare date cu caracter personal</w:t>
      </w:r>
    </w:p>
    <w:p w:rsidR="002E0564" w:rsidRPr="00E47017" w:rsidRDefault="006237D7" w:rsidP="006237D7">
      <w:pPr>
        <w:widowControl w:val="0"/>
        <w:tabs>
          <w:tab w:val="left" w:pos="10013"/>
        </w:tabs>
        <w:ind w:right="-52"/>
        <w:rPr>
          <w:rFonts w:eastAsia="SimSun" w:cs="Times New Roman"/>
          <w:kern w:val="2"/>
          <w:szCs w:val="24"/>
          <w:lang w:val="pt-BR" w:eastAsia="ro-RO"/>
        </w:rPr>
      </w:pPr>
      <w:r w:rsidRPr="006237D7">
        <w:rPr>
          <w:rFonts w:eastAsia="SimSun" w:cs="Times New Roman"/>
          <w:kern w:val="2"/>
          <w:szCs w:val="24"/>
          <w:lang w:val="pt-BR" w:eastAsia="ro-RO"/>
        </w:rPr>
        <w:t>Beneficiarul imputerniceste prestatorul in vederea prelucrarii datelor cu caracter personal necesare participarii la procedura de achizitie publica, cu excepția cazului în care prestatorul procesează datele cu caracter personal ale beneficiarului în afara scopului și mijloacelor participarii la procedura de achizitie publica.</w:t>
      </w:r>
    </w:p>
    <w:p w:rsidR="00737CC3" w:rsidRPr="00E47017" w:rsidRDefault="00737CC3" w:rsidP="00737CC3">
      <w:pPr>
        <w:widowControl w:val="0"/>
        <w:tabs>
          <w:tab w:val="left" w:pos="10013"/>
        </w:tabs>
        <w:ind w:right="-52" w:firstLine="900"/>
        <w:rPr>
          <w:rFonts w:eastAsia="SimSun" w:cs="Times New Roman"/>
          <w:kern w:val="2"/>
          <w:szCs w:val="24"/>
          <w:lang w:val="pt-BR" w:eastAsia="ro-RO"/>
        </w:rPr>
      </w:pPr>
    </w:p>
    <w:p w:rsidR="00737CC3" w:rsidRPr="007200B1" w:rsidRDefault="00737CC3" w:rsidP="00737CC3">
      <w:pPr>
        <w:widowControl w:val="0"/>
        <w:tabs>
          <w:tab w:val="left" w:pos="10013"/>
        </w:tabs>
        <w:ind w:right="-52" w:firstLine="900"/>
        <w:rPr>
          <w:rFonts w:eastAsia="SimSun" w:cs="Times New Roman"/>
          <w:color w:val="C00000"/>
          <w:kern w:val="2"/>
          <w:szCs w:val="24"/>
          <w:lang w:val="pt-BR" w:eastAsia="ro-RO"/>
        </w:rPr>
      </w:pPr>
      <w:r w:rsidRPr="007200B1">
        <w:rPr>
          <w:rFonts w:eastAsia="SimSun" w:cs="Times New Roman"/>
          <w:color w:val="C00000"/>
          <w:kern w:val="2"/>
          <w:szCs w:val="24"/>
          <w:lang w:val="pt-BR" w:eastAsia="ro-RO"/>
        </w:rPr>
        <w:t>Părţile au înteles să încheie azi,...................... prezentul contract în 2 (două) exemplare, câte unul pentru fiecare parte.</w:t>
      </w:r>
    </w:p>
    <w:p w:rsidR="00737CC3" w:rsidRPr="007200B1" w:rsidRDefault="00737CC3" w:rsidP="00737CC3">
      <w:pPr>
        <w:widowControl w:val="0"/>
        <w:tabs>
          <w:tab w:val="left" w:pos="10013"/>
        </w:tabs>
        <w:ind w:right="-52"/>
        <w:rPr>
          <w:rFonts w:eastAsia="SimSun" w:cs="Times New Roman"/>
          <w:color w:val="C00000"/>
          <w:kern w:val="2"/>
          <w:szCs w:val="24"/>
          <w:lang w:val="pt-BR" w:eastAsia="ro-RO"/>
        </w:rPr>
      </w:pPr>
    </w:p>
    <w:p w:rsidR="00737CC3" w:rsidRPr="00E47017" w:rsidRDefault="00737CC3" w:rsidP="00737CC3">
      <w:pPr>
        <w:widowControl w:val="0"/>
        <w:tabs>
          <w:tab w:val="left" w:pos="10013"/>
        </w:tabs>
        <w:ind w:right="-52"/>
        <w:rPr>
          <w:rFonts w:eastAsia="SimSun" w:cs="Times New Roman"/>
          <w:kern w:val="2"/>
          <w:szCs w:val="24"/>
          <w:lang w:val="pt-BR" w:eastAsia="ro-RO"/>
        </w:rPr>
      </w:pPr>
    </w:p>
    <w:p w:rsidR="002E0564" w:rsidRPr="002E0564" w:rsidRDefault="002E0564" w:rsidP="002E0564">
      <w:pPr>
        <w:spacing w:line="276" w:lineRule="auto"/>
        <w:jc w:val="left"/>
        <w:rPr>
          <w:rFonts w:eastAsia="Times New Roman" w:cs="Times New Roman"/>
          <w:b/>
          <w:szCs w:val="24"/>
          <w:lang w:val="it-IT"/>
        </w:rPr>
      </w:pPr>
      <w:r w:rsidRPr="002E0564">
        <w:rPr>
          <w:rFonts w:eastAsia="Times New Roman" w:cs="Times New Roman"/>
          <w:b/>
          <w:szCs w:val="24"/>
          <w:lang w:val="it-IT"/>
        </w:rPr>
        <w:t>Achizitor,</w:t>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t>Prestator</w:t>
      </w:r>
      <w:r w:rsidRPr="002E0564">
        <w:rPr>
          <w:rFonts w:eastAsia="Times New Roman" w:cs="Times New Roman"/>
          <w:b/>
          <w:szCs w:val="24"/>
          <w:lang w:val="it-IT"/>
        </w:rPr>
        <w:t>,</w:t>
      </w:r>
    </w:p>
    <w:p w:rsidR="00CA466D" w:rsidRDefault="00CA466D" w:rsidP="002E0564">
      <w:pPr>
        <w:jc w:val="left"/>
        <w:rPr>
          <w:rFonts w:eastAsia="Times New Roman" w:cs="Times New Roman"/>
          <w:b/>
          <w:szCs w:val="24"/>
          <w:lang w:val="it-IT" w:eastAsia="ro-RO"/>
        </w:rPr>
      </w:pPr>
      <w:r>
        <w:rPr>
          <w:rFonts w:eastAsia="Times New Roman" w:cs="Times New Roman"/>
          <w:b/>
          <w:szCs w:val="24"/>
          <w:lang w:val="it-IT" w:eastAsia="ro-RO"/>
        </w:rPr>
        <w:t>Orasul Sacueni</w:t>
      </w:r>
    </w:p>
    <w:p w:rsidR="00CA466D" w:rsidRDefault="00CA466D" w:rsidP="002E0564">
      <w:pPr>
        <w:jc w:val="left"/>
        <w:rPr>
          <w:rFonts w:eastAsia="Times New Roman" w:cs="Times New Roman"/>
          <w:b/>
          <w:szCs w:val="24"/>
          <w:lang w:val="it-IT" w:eastAsia="ro-RO"/>
        </w:rPr>
      </w:pPr>
      <w:r>
        <w:rPr>
          <w:rFonts w:eastAsia="Times New Roman" w:cs="Times New Roman"/>
          <w:b/>
          <w:szCs w:val="24"/>
          <w:lang w:val="it-IT" w:eastAsia="ro-RO"/>
        </w:rPr>
        <w:t>PRIMAR</w:t>
      </w:r>
    </w:p>
    <w:p w:rsidR="002E0564" w:rsidRPr="00CA466D" w:rsidRDefault="00CA466D" w:rsidP="002E0564">
      <w:pPr>
        <w:jc w:val="left"/>
        <w:rPr>
          <w:rFonts w:eastAsia="Times New Roman" w:cs="Times New Roman"/>
          <w:b/>
          <w:szCs w:val="24"/>
          <w:lang w:val="en-US" w:eastAsia="ro-RO"/>
        </w:rPr>
      </w:pPr>
      <w:r>
        <w:rPr>
          <w:rFonts w:eastAsia="Times New Roman" w:cs="Times New Roman"/>
          <w:b/>
          <w:szCs w:val="24"/>
          <w:lang w:val="it-IT" w:eastAsia="ro-RO"/>
        </w:rPr>
        <w:t>BERES CSABA</w:t>
      </w:r>
      <w:r w:rsidR="002E0564" w:rsidRPr="002E0564">
        <w:rPr>
          <w:rFonts w:eastAsia="Times New Roman" w:cs="Times New Roman"/>
          <w:b/>
          <w:szCs w:val="24"/>
          <w:lang w:val="it-IT" w:eastAsia="ro-RO"/>
        </w:rPr>
        <w:tab/>
      </w:r>
      <w:r w:rsidR="002E0564" w:rsidRPr="002E0564">
        <w:rPr>
          <w:rFonts w:eastAsia="Times New Roman" w:cs="Times New Roman"/>
          <w:szCs w:val="24"/>
          <w:lang w:val="it-IT" w:eastAsia="ro-RO"/>
        </w:rPr>
        <w:t xml:space="preserve">              </w:t>
      </w:r>
      <w:r>
        <w:rPr>
          <w:rFonts w:eastAsia="Times New Roman" w:cs="Times New Roman"/>
          <w:szCs w:val="24"/>
          <w:lang w:val="it-IT" w:eastAsia="ro-RO"/>
        </w:rPr>
        <w:t xml:space="preserve">                                              </w:t>
      </w:r>
      <w:r w:rsidR="002E0564" w:rsidRPr="002E0564">
        <w:rPr>
          <w:rFonts w:eastAsia="Times New Roman" w:cs="Times New Roman"/>
          <w:szCs w:val="24"/>
          <w:lang w:val="it-IT" w:eastAsia="ro-RO"/>
        </w:rPr>
        <w:t xml:space="preserve"> </w:t>
      </w:r>
      <w:r w:rsidR="002E0564">
        <w:rPr>
          <w:rFonts w:eastAsia="Times New Roman" w:cs="Times New Roman"/>
          <w:szCs w:val="24"/>
          <w:lang w:val="it-IT" w:eastAsia="ro-RO"/>
        </w:rPr>
        <w:t>...................................</w:t>
      </w:r>
      <w:r w:rsidR="002E0564" w:rsidRPr="002E0564">
        <w:rPr>
          <w:rFonts w:eastAsia="Times New Roman" w:cs="Times New Roman"/>
          <w:szCs w:val="24"/>
          <w:lang w:val="it-IT" w:eastAsia="ro-RO"/>
        </w:rPr>
        <w:t xml:space="preserve"> </w:t>
      </w:r>
      <w:r w:rsidR="002E0564" w:rsidRPr="002E0564">
        <w:rPr>
          <w:rFonts w:eastAsia="Times New Roman" w:cs="Times New Roman"/>
          <w:b/>
          <w:szCs w:val="24"/>
          <w:lang w:val="en-US" w:eastAsia="ro-RO"/>
        </w:rPr>
        <w:t xml:space="preserve">                                               </w:t>
      </w:r>
    </w:p>
    <w:p w:rsidR="002E0564" w:rsidRPr="002E0564" w:rsidRDefault="002E0564" w:rsidP="002E0564">
      <w:pPr>
        <w:spacing w:line="276" w:lineRule="auto"/>
        <w:rPr>
          <w:rFonts w:eastAsia="Times New Roman" w:cs="Times New Roman"/>
          <w:szCs w:val="24"/>
          <w:lang w:val="it-IT" w:eastAsia="ro-RO"/>
        </w:rPr>
      </w:pPr>
    </w:p>
    <w:p w:rsidR="002E0564" w:rsidRPr="002E0564" w:rsidRDefault="00CA466D" w:rsidP="00CA466D">
      <w:pPr>
        <w:jc w:val="left"/>
        <w:rPr>
          <w:rFonts w:eastAsia="Times New Roman" w:cs="Times New Roman"/>
          <w:szCs w:val="24"/>
          <w:lang w:eastAsia="ro-RO"/>
        </w:rPr>
      </w:pPr>
      <w:r>
        <w:rPr>
          <w:rFonts w:eastAsia="Times New Roman" w:cs="Times New Roman"/>
          <w:szCs w:val="24"/>
          <w:lang w:val="it-IT" w:eastAsia="ro-RO"/>
        </w:rPr>
        <w:t xml:space="preserve">                                                   </w:t>
      </w:r>
      <w:r w:rsidR="002E0564" w:rsidRPr="002E0564">
        <w:rPr>
          <w:rFonts w:eastAsia="Times New Roman" w:cs="Times New Roman"/>
          <w:szCs w:val="24"/>
          <w:lang w:val="it-IT" w:eastAsia="ro-RO"/>
        </w:rPr>
        <w:t xml:space="preserve">                       </w:t>
      </w:r>
      <w:r>
        <w:rPr>
          <w:rFonts w:eastAsia="Times New Roman" w:cs="Times New Roman"/>
          <w:szCs w:val="20"/>
          <w:lang w:val="en-US" w:eastAsia="ro-RO"/>
        </w:rPr>
        <w:t xml:space="preserve">                       </w:t>
      </w:r>
      <w:r w:rsidR="002E0564" w:rsidRPr="002E0564">
        <w:rPr>
          <w:rFonts w:eastAsia="Times New Roman" w:cs="Times New Roman"/>
          <w:szCs w:val="20"/>
          <w:lang w:val="en-US" w:eastAsia="ro-RO"/>
        </w:rPr>
        <w:t>ADMINISTRATOR</w:t>
      </w:r>
      <w:r w:rsidR="002E0564" w:rsidRPr="002E0564">
        <w:rPr>
          <w:rFonts w:eastAsia="Times New Roman" w:cs="Times New Roman"/>
          <w:szCs w:val="20"/>
          <w:lang w:eastAsia="ro-RO"/>
        </w:rPr>
        <w:t xml:space="preserve">   </w:t>
      </w:r>
    </w:p>
    <w:p w:rsidR="002E0564" w:rsidRPr="002E0564" w:rsidRDefault="002E0564" w:rsidP="002E0564">
      <w:pPr>
        <w:jc w:val="left"/>
        <w:rPr>
          <w:rFonts w:eastAsia="Times New Roman" w:cs="Times New Roman"/>
          <w:szCs w:val="24"/>
          <w:lang w:val="en-US" w:eastAsia="ro-RO"/>
        </w:rPr>
      </w:pPr>
    </w:p>
    <w:p w:rsidR="002E0564" w:rsidRPr="002E0564" w:rsidRDefault="002E0564" w:rsidP="002E0564">
      <w:pPr>
        <w:jc w:val="left"/>
        <w:rPr>
          <w:rFonts w:eastAsia="Times New Roman" w:cs="Times New Roman"/>
          <w:szCs w:val="24"/>
          <w:lang w:val="en-US" w:eastAsia="ro-RO"/>
        </w:rPr>
      </w:pPr>
    </w:p>
    <w:p w:rsidR="00CA466D" w:rsidRPr="00773779" w:rsidRDefault="00CA466D" w:rsidP="00CA466D">
      <w:pPr>
        <w:jc w:val="center"/>
      </w:pPr>
      <w:r w:rsidRPr="00773779">
        <w:t>Întocmit,</w:t>
      </w:r>
    </w:p>
    <w:p w:rsidR="00CA466D" w:rsidRPr="00773779" w:rsidRDefault="00CA466D" w:rsidP="00CA466D">
      <w:pPr>
        <w:jc w:val="center"/>
      </w:pPr>
      <w:r w:rsidRPr="00773779">
        <w:t>Responsabil achiziții,</w:t>
      </w:r>
    </w:p>
    <w:p w:rsidR="00CA466D" w:rsidRPr="00773779" w:rsidRDefault="00CA466D" w:rsidP="00CA466D">
      <w:pPr>
        <w:jc w:val="center"/>
      </w:pPr>
    </w:p>
    <w:p w:rsidR="00CA466D" w:rsidRPr="00773779" w:rsidRDefault="00CA466D" w:rsidP="00CA466D">
      <w:pPr>
        <w:jc w:val="center"/>
      </w:pPr>
    </w:p>
    <w:p w:rsidR="00CA466D" w:rsidRPr="00773779" w:rsidRDefault="00CA466D" w:rsidP="00CA466D">
      <w:r w:rsidRPr="00773779">
        <w:t xml:space="preserve">     Avizat de legalitate,</w:t>
      </w:r>
      <w:r w:rsidRPr="00773779">
        <w:tab/>
      </w:r>
      <w:r w:rsidRPr="00773779">
        <w:tab/>
      </w:r>
      <w:r w:rsidRPr="00773779">
        <w:tab/>
      </w:r>
      <w:r w:rsidRPr="00773779">
        <w:tab/>
      </w:r>
      <w:r w:rsidRPr="00773779">
        <w:tab/>
      </w:r>
      <w:r w:rsidRPr="00773779">
        <w:tab/>
      </w:r>
      <w:r w:rsidRPr="00773779">
        <w:tab/>
      </w:r>
    </w:p>
    <w:p w:rsidR="00E47017" w:rsidRPr="007200B1" w:rsidRDefault="00CA466D" w:rsidP="00CA466D">
      <w:pPr>
        <w:widowControl w:val="0"/>
        <w:tabs>
          <w:tab w:val="left" w:pos="10013"/>
        </w:tabs>
        <w:ind w:right="-52"/>
        <w:rPr>
          <w:rFonts w:eastAsia="SimSun" w:cs="Times New Roman"/>
          <w:color w:val="C00000"/>
          <w:kern w:val="2"/>
          <w:szCs w:val="24"/>
          <w:lang w:val="pt-BR" w:eastAsia="ro-RO"/>
        </w:rPr>
      </w:pPr>
      <w:r w:rsidRPr="00773779">
        <w:t>Secretar gener</w:t>
      </w:r>
      <w:r>
        <w:t>al al orașului,</w:t>
      </w:r>
      <w:r>
        <w:tab/>
        <w:t xml:space="preserve">                                         </w:t>
      </w:r>
      <w:r>
        <w:tab/>
      </w:r>
      <w:r>
        <w:tab/>
      </w:r>
      <w:r>
        <w:tab/>
      </w:r>
      <w:r>
        <w:tab/>
        <w:t xml:space="preserve">       </w:t>
      </w:r>
    </w:p>
    <w:p w:rsidR="00CA466D" w:rsidRPr="00CA466D" w:rsidRDefault="00E47017" w:rsidP="00FC3094">
      <w:pPr>
        <w:widowControl w:val="0"/>
        <w:tabs>
          <w:tab w:val="left" w:pos="10013"/>
        </w:tabs>
        <w:ind w:left="5880" w:right="-52" w:hanging="5880"/>
        <w:rPr>
          <w:rFonts w:eastAsia="SimSun" w:cs="Times New Roman"/>
          <w:kern w:val="2"/>
          <w:szCs w:val="24"/>
          <w:lang w:val="pt-BR" w:eastAsia="ro-RO"/>
        </w:rPr>
      </w:pPr>
      <w:r w:rsidRPr="00E47017">
        <w:rPr>
          <w:rFonts w:eastAsia="SimSun" w:cs="Times New Roman"/>
          <w:b/>
          <w:kern w:val="2"/>
          <w:szCs w:val="24"/>
          <w:lang w:val="pt-BR" w:eastAsia="ro-RO"/>
        </w:rPr>
        <w:t xml:space="preserve"> </w:t>
      </w:r>
      <w:r w:rsidR="00CA466D" w:rsidRPr="00CA466D">
        <w:rPr>
          <w:rFonts w:eastAsia="SimSun" w:cs="Times New Roman"/>
          <w:kern w:val="2"/>
          <w:szCs w:val="24"/>
          <w:lang w:val="pt-BR" w:eastAsia="ro-RO"/>
        </w:rPr>
        <w:t>Avizat CFP,</w:t>
      </w:r>
    </w:p>
    <w:p w:rsidR="00FC3094" w:rsidRPr="00CA466D" w:rsidRDefault="00CA466D"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Sef serviciu contabilitate</w:t>
      </w:r>
      <w:r w:rsidR="00E47017" w:rsidRPr="00CA466D">
        <w:rPr>
          <w:rFonts w:eastAsia="SimSun" w:cs="Times New Roman"/>
          <w:kern w:val="2"/>
          <w:szCs w:val="24"/>
          <w:lang w:val="pt-BR" w:eastAsia="ro-RO"/>
        </w:rPr>
        <w:t xml:space="preserve"> </w:t>
      </w:r>
      <w:r>
        <w:rPr>
          <w:rFonts w:eastAsia="SimSun" w:cs="Times New Roman"/>
          <w:kern w:val="2"/>
          <w:szCs w:val="24"/>
          <w:lang w:val="pt-BR" w:eastAsia="ro-RO"/>
        </w:rPr>
        <w:t>,</w:t>
      </w:r>
      <w:r w:rsidR="00E47017" w:rsidRPr="00CA466D">
        <w:rPr>
          <w:rFonts w:eastAsia="SimSun" w:cs="Times New Roman"/>
          <w:kern w:val="2"/>
          <w:szCs w:val="24"/>
          <w:lang w:val="pt-BR" w:eastAsia="ro-RO"/>
        </w:rPr>
        <w:t xml:space="preserve">     </w:t>
      </w:r>
      <w:r w:rsidR="00FC3094" w:rsidRPr="00CA466D">
        <w:rPr>
          <w:rFonts w:eastAsia="SimSun" w:cs="Times New Roman"/>
          <w:kern w:val="2"/>
          <w:szCs w:val="24"/>
          <w:lang w:val="pt-BR" w:eastAsia="ro-RO"/>
        </w:rPr>
        <w:t xml:space="preserve">                      </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D87" w:rsidRDefault="00214D87" w:rsidP="00E47017">
      <w:r>
        <w:separator/>
      </w:r>
    </w:p>
  </w:endnote>
  <w:endnote w:type="continuationSeparator" w:id="0">
    <w:p w:rsidR="00214D87" w:rsidRDefault="00214D87"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3F9" w:rsidRDefault="00B643F9">
    <w:pPr>
      <w:pStyle w:val="llb"/>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D87" w:rsidRDefault="00214D87" w:rsidP="00E47017">
      <w:r>
        <w:separator/>
      </w:r>
    </w:p>
  </w:footnote>
  <w:footnote w:type="continuationSeparator" w:id="0">
    <w:p w:rsidR="00214D87" w:rsidRDefault="00214D87" w:rsidP="00E47017">
      <w:r>
        <w:continuationSeparator/>
      </w:r>
    </w:p>
  </w:footnote>
  <w:footnote w:id="1">
    <w:p w:rsidR="00B643F9" w:rsidRDefault="00B643F9" w:rsidP="00737CC3">
      <w:pPr>
        <w:pStyle w:val="Lbjegyzetszveg"/>
        <w:rPr>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Cmsor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1"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2"/>
  </w:num>
  <w:num w:numId="8">
    <w:abstractNumId w:val="6"/>
  </w:num>
  <w:num w:numId="9">
    <w:abstractNumId w:val="13"/>
  </w:num>
  <w:num w:numId="10">
    <w:abstractNumId w:val="8"/>
  </w:num>
  <w:num w:numId="11">
    <w:abstractNumId w:val="9"/>
  </w:num>
  <w:num w:numId="12">
    <w:abstractNumId w:val="5"/>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6E7"/>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5F43"/>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68A"/>
    <w:rsid w:val="000F486B"/>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E13"/>
    <w:rsid w:val="00103386"/>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FD9"/>
    <w:rsid w:val="001D4133"/>
    <w:rsid w:val="001D4291"/>
    <w:rsid w:val="001D42F6"/>
    <w:rsid w:val="001D45C0"/>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D87"/>
    <w:rsid w:val="00214EF8"/>
    <w:rsid w:val="00214F7D"/>
    <w:rsid w:val="0021562B"/>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80F"/>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F15"/>
    <w:rsid w:val="00540012"/>
    <w:rsid w:val="00540211"/>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7D7"/>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17"/>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F0F"/>
    <w:rsid w:val="00816441"/>
    <w:rsid w:val="0081647D"/>
    <w:rsid w:val="00816709"/>
    <w:rsid w:val="008169A1"/>
    <w:rsid w:val="00816E70"/>
    <w:rsid w:val="00816F0F"/>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24F6"/>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21EF"/>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2C0"/>
    <w:rsid w:val="009574BE"/>
    <w:rsid w:val="00957F1E"/>
    <w:rsid w:val="00960169"/>
    <w:rsid w:val="00960BE5"/>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3F9"/>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3150"/>
    <w:rsid w:val="00BD317D"/>
    <w:rsid w:val="00BD3220"/>
    <w:rsid w:val="00BD3461"/>
    <w:rsid w:val="00BD3626"/>
    <w:rsid w:val="00BD4991"/>
    <w:rsid w:val="00BD4CE6"/>
    <w:rsid w:val="00BD4FDD"/>
    <w:rsid w:val="00BD529A"/>
    <w:rsid w:val="00BD5757"/>
    <w:rsid w:val="00BD58F0"/>
    <w:rsid w:val="00BD5A21"/>
    <w:rsid w:val="00BD5AA8"/>
    <w:rsid w:val="00BD5B15"/>
    <w:rsid w:val="00BD5DCC"/>
    <w:rsid w:val="00BD5ED9"/>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76"/>
    <w:rsid w:val="00C03974"/>
    <w:rsid w:val="00C04A64"/>
    <w:rsid w:val="00C04DF6"/>
    <w:rsid w:val="00C05841"/>
    <w:rsid w:val="00C05974"/>
    <w:rsid w:val="00C05983"/>
    <w:rsid w:val="00C05A0A"/>
    <w:rsid w:val="00C05A72"/>
    <w:rsid w:val="00C061EF"/>
    <w:rsid w:val="00C06654"/>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6F1"/>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009"/>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945"/>
    <w:rsid w:val="00CD1A89"/>
    <w:rsid w:val="00CD1B1E"/>
    <w:rsid w:val="00CD1F7C"/>
    <w:rsid w:val="00CD1FAE"/>
    <w:rsid w:val="00CD1FB9"/>
    <w:rsid w:val="00CD22DD"/>
    <w:rsid w:val="00CD26CF"/>
    <w:rsid w:val="00CD2788"/>
    <w:rsid w:val="00CD2AE0"/>
    <w:rsid w:val="00CD2C10"/>
    <w:rsid w:val="00CD2DF6"/>
    <w:rsid w:val="00CD341B"/>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895"/>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2BC"/>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03F"/>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7DD"/>
    <w:rsid w:val="00F34E1B"/>
    <w:rsid w:val="00F35A43"/>
    <w:rsid w:val="00F35AE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1AB"/>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68D1"/>
    <w:rsid w:val="00F8691C"/>
    <w:rsid w:val="00F86A10"/>
    <w:rsid w:val="00F86C44"/>
    <w:rsid w:val="00F87281"/>
    <w:rsid w:val="00F87B5E"/>
    <w:rsid w:val="00F87D01"/>
    <w:rsid w:val="00F87F86"/>
    <w:rsid w:val="00F900B3"/>
    <w:rsid w:val="00F9014F"/>
    <w:rsid w:val="00F904CD"/>
    <w:rsid w:val="00F9059B"/>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8C1"/>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2277D"/>
  <w15:docId w15:val="{0132C683-A97B-4165-8047-203FE73DE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02909"/>
  </w:style>
  <w:style w:type="paragraph" w:styleId="Cmsor1">
    <w:name w:val="heading 1"/>
    <w:basedOn w:val="Norml"/>
    <w:next w:val="Norml"/>
    <w:link w:val="Cmsor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E47017"/>
    <w:rPr>
      <w:rFonts w:ascii="Cambria" w:eastAsia="MS Gothic" w:hAnsi="Cambria" w:cs="Cambria"/>
      <w:b/>
      <w:bCs/>
      <w:color w:val="365F91"/>
      <w:sz w:val="28"/>
      <w:szCs w:val="28"/>
      <w:lang w:val="en-US" w:eastAsia="zh-CN"/>
    </w:rPr>
  </w:style>
  <w:style w:type="numbering" w:customStyle="1" w:styleId="NoList1">
    <w:name w:val="No List1"/>
    <w:next w:val="Nemlista"/>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iperhivatkozs">
    <w:name w:val="Hyperlink"/>
    <w:rsid w:val="00E47017"/>
    <w:rPr>
      <w:color w:val="0000FF"/>
      <w:u w:val="single"/>
    </w:rPr>
  </w:style>
  <w:style w:type="character" w:customStyle="1" w:styleId="cgselectable">
    <w:name w:val="cgselectable"/>
    <w:basedOn w:val="Bekezdsalapbettpusa"/>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l"/>
    <w:next w:val="Norm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Szvegtrzs">
    <w:name w:val="Body Text"/>
    <w:basedOn w:val="Norml"/>
    <w:link w:val="SzvegtrzsChar"/>
    <w:rsid w:val="00E47017"/>
    <w:pPr>
      <w:suppressAutoHyphens/>
      <w:spacing w:after="140" w:line="288" w:lineRule="auto"/>
      <w:jc w:val="left"/>
    </w:pPr>
    <w:rPr>
      <w:rFonts w:eastAsia="Times New Roman" w:cs="Times New Roman"/>
      <w:szCs w:val="24"/>
      <w:lang w:val="en-US" w:eastAsia="zh-CN"/>
    </w:rPr>
  </w:style>
  <w:style w:type="character" w:customStyle="1" w:styleId="SzvegtrzsChar">
    <w:name w:val="Szövegtörzs Char"/>
    <w:basedOn w:val="Bekezdsalapbettpusa"/>
    <w:link w:val="Szvegtrzs"/>
    <w:rsid w:val="00E47017"/>
    <w:rPr>
      <w:rFonts w:eastAsia="Times New Roman" w:cs="Times New Roman"/>
      <w:szCs w:val="24"/>
      <w:lang w:val="en-US" w:eastAsia="zh-CN"/>
    </w:rPr>
  </w:style>
  <w:style w:type="paragraph" w:styleId="Lista">
    <w:name w:val="List"/>
    <w:basedOn w:val="Szvegtrzs"/>
    <w:rsid w:val="00E47017"/>
    <w:rPr>
      <w:rFonts w:cs="Arial"/>
    </w:rPr>
  </w:style>
  <w:style w:type="paragraph" w:styleId="Kpalrs">
    <w:name w:val="caption"/>
    <w:basedOn w:val="Norm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l"/>
    <w:rsid w:val="00E47017"/>
    <w:pPr>
      <w:suppressLineNumbers/>
      <w:suppressAutoHyphens/>
      <w:jc w:val="left"/>
    </w:pPr>
    <w:rPr>
      <w:rFonts w:eastAsia="Times New Roman" w:cs="Arial"/>
      <w:szCs w:val="24"/>
      <w:lang w:val="en-US" w:eastAsia="zh-CN"/>
    </w:rPr>
  </w:style>
  <w:style w:type="paragraph" w:styleId="lfej">
    <w:name w:val="header"/>
    <w:basedOn w:val="Norml"/>
    <w:link w:val="lfej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lfejChar">
    <w:name w:val="Élőfej Char"/>
    <w:basedOn w:val="Bekezdsalapbettpusa"/>
    <w:link w:val="lfej"/>
    <w:uiPriority w:val="99"/>
    <w:rsid w:val="00E47017"/>
    <w:rPr>
      <w:rFonts w:eastAsia="Times New Roman" w:cs="Times New Roman"/>
      <w:szCs w:val="24"/>
      <w:lang w:eastAsia="zh-CN"/>
    </w:rPr>
  </w:style>
  <w:style w:type="paragraph" w:styleId="llb">
    <w:name w:val="footer"/>
    <w:basedOn w:val="Norml"/>
    <w:link w:val="llbChar"/>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llbChar">
    <w:name w:val="Élőláb Char"/>
    <w:basedOn w:val="Bekezdsalapbettpusa"/>
    <w:link w:val="llb"/>
    <w:uiPriority w:val="99"/>
    <w:rsid w:val="00E47017"/>
    <w:rPr>
      <w:rFonts w:eastAsia="Times New Roman" w:cs="Times New Roman"/>
      <w:szCs w:val="24"/>
      <w:lang w:val="en-US" w:eastAsia="zh-CN"/>
    </w:rPr>
  </w:style>
  <w:style w:type="paragraph" w:styleId="Listaszerbekezds">
    <w:name w:val="List Paragraph"/>
    <w:basedOn w:val="Norm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l"/>
    <w:rsid w:val="00E47017"/>
    <w:pPr>
      <w:suppressAutoHyphens/>
      <w:jc w:val="left"/>
    </w:pPr>
    <w:rPr>
      <w:rFonts w:eastAsia="Times New Roman" w:cs="Times New Roman"/>
      <w:szCs w:val="24"/>
      <w:lang w:val="en-US" w:eastAsia="zh-CN"/>
    </w:rPr>
  </w:style>
  <w:style w:type="paragraph" w:customStyle="1" w:styleId="TableContents">
    <w:name w:val="Table Contents"/>
    <w:basedOn w:val="Norm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Lbjegyzet-hivatkozs">
    <w:name w:val="footnote reference"/>
    <w:rsid w:val="00E47017"/>
    <w:rPr>
      <w:vertAlign w:val="superscript"/>
    </w:rPr>
  </w:style>
  <w:style w:type="paragraph" w:styleId="Lbjegyzetszveg">
    <w:name w:val="footnote text"/>
    <w:basedOn w:val="Norml"/>
    <w:link w:val="Lbjegyzetszveg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LbjegyzetszvegChar">
    <w:name w:val="Lábjegyzetszöveg Char"/>
    <w:basedOn w:val="Bekezdsalapbettpusa"/>
    <w:link w:val="Lbjegyzetszveg"/>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Rcsostblzat">
    <w:name w:val="Table Grid"/>
    <w:basedOn w:val="Normltblzat"/>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l"/>
    <w:rsid w:val="007E5ED2"/>
    <w:pPr>
      <w:jc w:val="left"/>
    </w:pPr>
    <w:rPr>
      <w:rFonts w:eastAsia="Times New Roman" w:cs="Times New Roman"/>
      <w:noProof/>
      <w:szCs w:val="20"/>
      <w:lang w:val="en-US"/>
    </w:rPr>
  </w:style>
  <w:style w:type="paragraph" w:customStyle="1" w:styleId="DefaultText1">
    <w:name w:val="Default Text:1"/>
    <w:basedOn w:val="Norml"/>
    <w:link w:val="DefaultText1Char"/>
    <w:rsid w:val="007E5ED2"/>
    <w:pPr>
      <w:jc w:val="left"/>
    </w:pPr>
    <w:rPr>
      <w:rFonts w:eastAsia="Times New Roman" w:cs="Times New Roman"/>
      <w:noProof/>
      <w:szCs w:val="20"/>
    </w:rPr>
  </w:style>
  <w:style w:type="paragraph" w:customStyle="1" w:styleId="DefaultText">
    <w:name w:val="Default Text"/>
    <w:basedOn w:val="Norml"/>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uborkszveg">
    <w:name w:val="Balloon Text"/>
    <w:basedOn w:val="Norml"/>
    <w:link w:val="BuborkszvegChar"/>
    <w:uiPriority w:val="99"/>
    <w:semiHidden/>
    <w:unhideWhenUsed/>
    <w:rsid w:val="00B74C94"/>
    <w:rPr>
      <w:rFonts w:ascii="Tahoma" w:hAnsi="Tahoma" w:cs="Tahoma"/>
      <w:sz w:val="16"/>
      <w:szCs w:val="16"/>
    </w:rPr>
  </w:style>
  <w:style w:type="character" w:customStyle="1" w:styleId="BuborkszvegChar">
    <w:name w:val="Buborékszöveg Char"/>
    <w:basedOn w:val="Bekezdsalapbettpusa"/>
    <w:link w:val="Buborkszveg"/>
    <w:uiPriority w:val="99"/>
    <w:semiHidden/>
    <w:rsid w:val="00B74C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4048</Words>
  <Characters>23485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Carmen</cp:lastModifiedBy>
  <cp:revision>4</cp:revision>
  <dcterms:created xsi:type="dcterms:W3CDTF">2021-10-28T10:25:00Z</dcterms:created>
  <dcterms:modified xsi:type="dcterms:W3CDTF">2021-10-28T10:35:00Z</dcterms:modified>
</cp:coreProperties>
</file>